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34FD" w:rsidRDefault="000034FD" w:rsidP="000034FD">
      <w:pPr>
        <w:autoSpaceDE w:val="0"/>
        <w:spacing w:before="160" w:line="280" w:lineRule="exact"/>
        <w:ind w:right="3"/>
        <w:jc w:val="both"/>
        <w:rPr>
          <w:rFonts w:ascii="Arial" w:hAnsi="Arial" w:cs="Arial"/>
          <w:b/>
          <w:bCs/>
          <w:sz w:val="20"/>
          <w:szCs w:val="20"/>
        </w:rPr>
      </w:pPr>
      <w:bookmarkStart w:id="1" w:name="_Hlk181089641"/>
      <w:bookmarkStart w:id="2" w:name="_Hlk201657942"/>
      <w:bookmarkStart w:id="3" w:name="_Hlk201658104"/>
      <w:bookmarkStart w:id="4" w:name="_Hlk181089625"/>
    </w:p>
    <w:p w:rsidR="004B3B9C" w:rsidRDefault="004B3B9C" w:rsidP="004B3B9C">
      <w:pPr>
        <w:autoSpaceDE w:val="0"/>
        <w:autoSpaceDN w:val="0"/>
        <w:adjustRightInd w:val="0"/>
        <w:spacing w:before="160" w:line="280" w:lineRule="exact"/>
        <w:ind w:right="3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bookmarkStart w:id="5" w:name="_Hlk205223937"/>
      <w:bookmarkEnd w:id="1"/>
      <w:bookmarkEnd w:id="2"/>
      <w:bookmarkEnd w:id="3"/>
      <w:bookmarkEnd w:id="4"/>
      <w:r>
        <w:rPr>
          <w:rFonts w:ascii="Arial" w:hAnsi="Arial" w:cs="Arial"/>
          <w:b/>
          <w:bCs/>
          <w:sz w:val="20"/>
          <w:szCs w:val="20"/>
        </w:rPr>
        <w:t>PNRR/M6 – Piano nazionale di ripresa e resilienza / Missione 6 Salute – Componente 2 Innovazione, ricerca e digitalizzazione del servizio sanitario nazionale – Intervento 1.1 Ammodernamento del parco tecnologico e digitale ospedaliero “Grandi Apparecchiature Sanitarie”</w:t>
      </w:r>
    </w:p>
    <w:p w:rsidR="004B3B9C" w:rsidRDefault="004B3B9C" w:rsidP="004B3B9C">
      <w:pPr>
        <w:autoSpaceDE w:val="0"/>
        <w:autoSpaceDN w:val="0"/>
        <w:adjustRightInd w:val="0"/>
        <w:spacing w:before="160" w:line="280" w:lineRule="exact"/>
        <w:ind w:right="3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Gara multilotto – Procedura aperta per l’affidamento dei lavori </w:t>
      </w:r>
      <w:bookmarkStart w:id="6" w:name="_Hlk201737882"/>
      <w:r>
        <w:rPr>
          <w:rFonts w:ascii="Arial" w:hAnsi="Arial" w:cs="Arial"/>
          <w:b/>
          <w:bCs/>
          <w:sz w:val="20"/>
          <w:szCs w:val="20"/>
        </w:rPr>
        <w:t xml:space="preserve">per l’adeguamento dei locali per l’installazione di RM presso il P.O. Marino (Lotto 1) e dei lavori per l’adeguamento dei locali per l’installazione di RM presso il P.O. Microcitemico di Cagliari (Lotto 2) </w:t>
      </w:r>
      <w:bookmarkEnd w:id="6"/>
      <w:r>
        <w:rPr>
          <w:rFonts w:ascii="Arial" w:hAnsi="Arial" w:cs="Arial"/>
          <w:b/>
          <w:bCs/>
          <w:sz w:val="20"/>
          <w:szCs w:val="20"/>
        </w:rPr>
        <w:t>– Applicazione C.A.M. D.M. 23 giugno 2022 – Gara su delega di Asl n° 8 Cagliari – Finanziata con fondi PNRR - Lotto 1 CUP B24E22000220006 – CIG  B802507248 - Lotto 2 CUP B24E22000430006 – CIG B80250831B</w:t>
      </w:r>
      <w:bookmarkEnd w:id="5"/>
    </w:p>
    <w:p w:rsidR="000034FD" w:rsidRDefault="000034FD" w:rsidP="000034FD">
      <w:pPr>
        <w:autoSpaceDE w:val="0"/>
        <w:spacing w:before="160" w:line="280" w:lineRule="exact"/>
        <w:ind w:right="3"/>
        <w:jc w:val="both"/>
      </w:pPr>
      <w:bookmarkStart w:id="7" w:name="_GoBack"/>
      <w:bookmarkEnd w:id="7"/>
    </w:p>
    <w:p w:rsidR="000034FD" w:rsidRDefault="000034FD" w:rsidP="000034FD">
      <w:pPr>
        <w:autoSpaceDE w:val="0"/>
        <w:spacing w:before="160" w:line="280" w:lineRule="exact"/>
        <w:ind w:right="3"/>
        <w:jc w:val="both"/>
      </w:pPr>
    </w:p>
    <w:p w:rsidR="000034FD" w:rsidRDefault="000034FD" w:rsidP="000034FD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Allegato 1.5 - Modulo annullamento marca da bollo</w:t>
      </w:r>
    </w:p>
    <w:p w:rsidR="000034FD" w:rsidRDefault="000034FD" w:rsidP="000034FD">
      <w:pPr>
        <w:spacing w:before="120" w:after="120" w:line="360" w:lineRule="exact"/>
        <w:ind w:right="62" w:firstLine="6"/>
        <w:rPr>
          <w:rFonts w:ascii="Arial" w:eastAsia="Calibri" w:hAnsi="Arial" w:cs="Arial"/>
          <w:sz w:val="20"/>
          <w:szCs w:val="20"/>
        </w:rPr>
      </w:pPr>
    </w:p>
    <w:p w:rsidR="000034FD" w:rsidRDefault="000034FD" w:rsidP="000034FD">
      <w:pPr>
        <w:spacing w:before="120" w:after="120" w:line="360" w:lineRule="exact"/>
        <w:ind w:right="62" w:firstLine="6"/>
        <w:rPr>
          <w:rFonts w:ascii="Arial" w:eastAsia="Calibri" w:hAnsi="Arial" w:cs="Arial"/>
          <w:sz w:val="20"/>
          <w:szCs w:val="20"/>
        </w:rPr>
      </w:pPr>
    </w:p>
    <w:p w:rsidR="000034FD" w:rsidRDefault="000034FD" w:rsidP="000034FD">
      <w:pPr>
        <w:spacing w:before="120" w:after="120" w:line="360" w:lineRule="exact"/>
        <w:ind w:right="62" w:firstLine="6"/>
      </w:pPr>
      <w:r>
        <w:rPr>
          <w:rFonts w:ascii="Arial" w:eastAsia="Calibri" w:hAnsi="Arial" w:cs="Arial"/>
          <w:sz w:val="20"/>
          <w:szCs w:val="20"/>
        </w:rPr>
        <w:t xml:space="preserve">Il sottoscritto ____________, nato a _________ il ____________ C.F. _____________, domiciliato per la carica presso la sede societaria ove appresso, nella sua qualità di __________ e legale rappresentante avente i poteri necessari per impegnare la _________________ nella presente procedura, </w:t>
      </w:r>
      <w:r>
        <w:rPr>
          <w:rFonts w:ascii="Arial" w:hAnsi="Arial" w:cs="Arial"/>
          <w:sz w:val="20"/>
          <w:szCs w:val="20"/>
        </w:rPr>
        <w:t xml:space="preserve">consapevole che le false dichiarazioni, la falsità degli atti e l’uso di atti falsi sono puniti ai sensi del codice penale (Art. 75 e 76 dpr 28.12.2000 n. 445), assolve al pagamento del bollo mediante l’apposizione del contrassegno di marca da bollo n°____________(inserire numero) </w:t>
      </w:r>
      <w:r>
        <w:rPr>
          <w:rFonts w:ascii="Arial" w:hAnsi="Arial" w:cs="Arial"/>
          <w:b/>
          <w:sz w:val="20"/>
          <w:szCs w:val="20"/>
        </w:rPr>
        <w:t>debitamente annullato con la sovrascrittura del CIG della procedura.</w:t>
      </w:r>
    </w:p>
    <w:p w:rsidR="000034FD" w:rsidRDefault="000034FD" w:rsidP="000034FD">
      <w:pPr>
        <w:spacing w:before="120" w:after="120" w:line="360" w:lineRule="exact"/>
        <w:ind w:right="62" w:firstLine="6"/>
      </w:pPr>
      <w:r>
        <w:rPr>
          <w:rFonts w:ascii="Arial" w:eastAsia="Calibri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4A0DEC" wp14:editId="4205051B">
                <wp:simplePos x="0" y="0"/>
                <wp:positionH relativeFrom="column">
                  <wp:posOffset>401321</wp:posOffset>
                </wp:positionH>
                <wp:positionV relativeFrom="paragraph">
                  <wp:posOffset>143505</wp:posOffset>
                </wp:positionV>
                <wp:extent cx="4953003" cy="1224281"/>
                <wp:effectExtent l="0" t="0" r="19047" b="13969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3" cy="12242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70AD47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5058A0FA" id="Rettangolo 2" o:spid="_x0000_s1026" style="position:absolute;margin-left:31.6pt;margin-top:11.3pt;width:390pt;height:96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" strokecolor="#70ad47" strokeweight=".35281mm">
                <v:textbox inset="0,0,0,0"/>
              </v:rect>
            </w:pict>
          </mc:Fallback>
        </mc:AlternateContent>
      </w:r>
    </w:p>
    <w:p w:rsidR="000034FD" w:rsidRDefault="000034FD" w:rsidP="000034FD">
      <w:pPr>
        <w:pStyle w:val="Paragrafoelenco"/>
        <w:spacing w:before="120" w:after="120" w:line="360" w:lineRule="exact"/>
        <w:ind w:right="62"/>
        <w:rPr>
          <w:rFonts w:ascii="Arial" w:hAnsi="Arial" w:cs="Arial"/>
          <w:bCs/>
          <w:sz w:val="20"/>
          <w:szCs w:val="20"/>
        </w:rPr>
      </w:pPr>
    </w:p>
    <w:p w:rsidR="000034FD" w:rsidRDefault="000034FD" w:rsidP="000034FD">
      <w:pPr>
        <w:pStyle w:val="Paragrafoelenco"/>
        <w:spacing w:before="120" w:after="120" w:line="360" w:lineRule="exact"/>
        <w:ind w:right="62"/>
        <w:rPr>
          <w:rFonts w:ascii="Arial" w:hAnsi="Arial" w:cs="Arial"/>
          <w:bCs/>
          <w:sz w:val="20"/>
          <w:szCs w:val="20"/>
        </w:rPr>
      </w:pPr>
    </w:p>
    <w:p w:rsidR="000034FD" w:rsidRDefault="000034FD" w:rsidP="000034FD">
      <w:pPr>
        <w:pStyle w:val="Paragrafoelenco"/>
        <w:spacing w:before="120" w:after="120" w:line="360" w:lineRule="exact"/>
        <w:ind w:right="62"/>
        <w:rPr>
          <w:rFonts w:ascii="Arial" w:hAnsi="Arial" w:cs="Arial"/>
          <w:bCs/>
          <w:sz w:val="20"/>
          <w:szCs w:val="20"/>
        </w:rPr>
      </w:pPr>
    </w:p>
    <w:p w:rsidR="000034FD" w:rsidRDefault="000034FD" w:rsidP="000034FD">
      <w:pPr>
        <w:pStyle w:val="Paragrafoelenco"/>
        <w:spacing w:before="120" w:after="120" w:line="360" w:lineRule="exact"/>
        <w:ind w:right="62"/>
        <w:rPr>
          <w:rFonts w:ascii="Arial" w:hAnsi="Arial" w:cs="Arial"/>
          <w:bCs/>
          <w:sz w:val="20"/>
          <w:szCs w:val="20"/>
        </w:rPr>
      </w:pPr>
    </w:p>
    <w:p w:rsidR="000034FD" w:rsidRDefault="000034FD" w:rsidP="000034FD">
      <w:pPr>
        <w:spacing w:before="120" w:after="120" w:line="360" w:lineRule="exact"/>
        <w:ind w:right="62" w:firstLine="6"/>
        <w:rPr>
          <w:rFonts w:ascii="Arial" w:eastAsia="Calibri" w:hAnsi="Arial" w:cs="Arial"/>
          <w:sz w:val="20"/>
          <w:szCs w:val="20"/>
        </w:rPr>
      </w:pPr>
    </w:p>
    <w:p w:rsidR="000034FD" w:rsidRDefault="000034FD" w:rsidP="000034FD">
      <w:pPr>
        <w:spacing w:before="120" w:after="120" w:line="360" w:lineRule="exact"/>
        <w:ind w:right="62" w:firstLine="6"/>
        <w:rPr>
          <w:rFonts w:ascii="Arial" w:eastAsia="Calibri" w:hAnsi="Arial" w:cs="Arial"/>
          <w:sz w:val="20"/>
          <w:szCs w:val="20"/>
        </w:rPr>
      </w:pPr>
    </w:p>
    <w:p w:rsidR="000034FD" w:rsidRDefault="000034FD" w:rsidP="000034FD">
      <w:pPr>
        <w:spacing w:before="120" w:after="120" w:line="360" w:lineRule="exact"/>
        <w:ind w:right="62" w:firstLine="6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Ai sensi degli artt. 46 e 47 del DPR 28.12.2000 n. 445, inoltre, dichiara di essere a conoscenza che la Centrale Regionale di Committenza potrà effettuare controlli sulla documentazione presentata e pertanto si impegna a conservare l’attestazione del pagamento in originale e a renderla disponibile ai fini dei successivi controlli.</w:t>
      </w:r>
    </w:p>
    <w:p w:rsidR="000034FD" w:rsidRDefault="000034FD" w:rsidP="000034FD">
      <w:pPr>
        <w:ind w:left="5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Firma digitale</w:t>
      </w:r>
    </w:p>
    <w:p w:rsidR="000034FD" w:rsidRDefault="000034FD" w:rsidP="000034FD">
      <w:pPr>
        <w:ind w:left="5245"/>
        <w:rPr>
          <w:rFonts w:ascii="Arial" w:hAnsi="Arial" w:cs="Arial"/>
          <w:sz w:val="20"/>
          <w:szCs w:val="20"/>
        </w:rPr>
      </w:pPr>
    </w:p>
    <w:p w:rsidR="000034FD" w:rsidRDefault="000034FD" w:rsidP="000034FD">
      <w:pPr>
        <w:ind w:left="5245"/>
        <w:rPr>
          <w:rFonts w:ascii="Arial" w:hAnsi="Arial" w:cs="Arial"/>
          <w:sz w:val="20"/>
          <w:szCs w:val="20"/>
        </w:rPr>
      </w:pPr>
    </w:p>
    <w:p w:rsidR="000034FD" w:rsidRDefault="000034FD" w:rsidP="000034FD">
      <w:pPr>
        <w:ind w:left="467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</w:t>
      </w:r>
    </w:p>
    <w:p w:rsidR="000034FD" w:rsidRDefault="000034FD" w:rsidP="000034FD">
      <w:pPr>
        <w:rPr>
          <w:rFonts w:ascii="Arial" w:hAnsi="Arial" w:cs="Arial"/>
          <w:sz w:val="20"/>
          <w:szCs w:val="20"/>
        </w:rPr>
      </w:pPr>
    </w:p>
    <w:p w:rsidR="000034FD" w:rsidRDefault="000034FD" w:rsidP="000034FD">
      <w:pPr>
        <w:rPr>
          <w:rFonts w:ascii="Arial" w:hAnsi="Arial" w:cs="Arial"/>
          <w:b/>
          <w:sz w:val="20"/>
          <w:szCs w:val="20"/>
        </w:rPr>
      </w:pPr>
    </w:p>
    <w:p w:rsidR="000034FD" w:rsidRDefault="000034FD" w:rsidP="000034F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AVVERTENZE:</w:t>
      </w:r>
    </w:p>
    <w:p w:rsidR="000034FD" w:rsidRDefault="000034FD" w:rsidP="000034FD">
      <w:r>
        <w:rPr>
          <w:rFonts w:ascii="Arial" w:hAnsi="Arial" w:cs="Arial"/>
          <w:sz w:val="20"/>
          <w:szCs w:val="20"/>
        </w:rPr>
        <w:t>Il presente modello deve essere debitamente compilato e sottoscritto con firma digitale ed allegato sulla piattaforma, come indicato nel paragrafo 15.2 del Disciplinare di gara.</w:t>
      </w:r>
    </w:p>
    <w:p w:rsidR="00127176" w:rsidRPr="00160D63" w:rsidRDefault="00127176" w:rsidP="000034FD">
      <w:pPr>
        <w:tabs>
          <w:tab w:val="left" w:pos="426"/>
        </w:tabs>
        <w:spacing w:after="120" w:line="360" w:lineRule="exact"/>
        <w:rPr>
          <w:rFonts w:ascii="Arial" w:hAnsi="Arial" w:cs="Arial"/>
          <w:bCs/>
          <w:sz w:val="20"/>
          <w:szCs w:val="20"/>
        </w:rPr>
      </w:pPr>
    </w:p>
    <w:sectPr w:rsidR="00127176" w:rsidRPr="00160D63" w:rsidSect="00E801F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34" w:right="1220" w:bottom="1843" w:left="1418" w:header="284" w:footer="42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1FD1" w:rsidRDefault="00BC1FD1">
      <w:r>
        <w:separator/>
      </w:r>
    </w:p>
  </w:endnote>
  <w:endnote w:type="continuationSeparator" w:id="0">
    <w:p w:rsidR="00BC1FD1" w:rsidRDefault="00BC1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 Std Book">
    <w:altName w:val="Vrinda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utur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E78" w:rsidRDefault="00C46E78" w:rsidP="00BD55E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C46E78" w:rsidRDefault="00C46E78" w:rsidP="00BD55E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01FD" w:rsidRDefault="00E801FD" w:rsidP="00EA7D70">
    <w:pPr>
      <w:spacing w:line="240" w:lineRule="exact"/>
      <w:ind w:right="-6"/>
      <w:jc w:val="center"/>
      <w:rPr>
        <w:rFonts w:ascii="Arial" w:hAnsi="Arial" w:cs="Arial"/>
        <w:b/>
        <w:sz w:val="16"/>
        <w:szCs w:val="16"/>
      </w:rPr>
    </w:pPr>
    <w:r w:rsidRPr="00F35C1F">
      <w:rPr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1E8F782F">
          <wp:simplePos x="0" y="0"/>
          <wp:positionH relativeFrom="column">
            <wp:posOffset>463550</wp:posOffset>
          </wp:positionH>
          <wp:positionV relativeFrom="paragraph">
            <wp:posOffset>-76200</wp:posOffset>
          </wp:positionV>
          <wp:extent cx="472440" cy="281305"/>
          <wp:effectExtent l="0" t="0" r="3810" b="4445"/>
          <wp:wrapTight wrapText="bothSides">
            <wp:wrapPolygon edited="0">
              <wp:start x="0" y="0"/>
              <wp:lineTo x="0" y="20479"/>
              <wp:lineTo x="20903" y="20479"/>
              <wp:lineTo x="20903" y="0"/>
              <wp:lineTo x="0" y="0"/>
            </wp:wrapPolygon>
          </wp:wrapTight>
          <wp:docPr id="157" name="Immagine 1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440" cy="281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F35C1F">
      <w:rPr>
        <w:rFonts w:ascii="Arial" w:hAnsi="Arial" w:cs="Arial"/>
        <w:b/>
        <w:bCs/>
        <w:i/>
        <w:iCs/>
        <w:color w:val="000000"/>
        <w:shd w:val="clear" w:color="auto" w:fill="FFFFFF"/>
      </w:rPr>
      <w:t xml:space="preserve">     Finanziato dall’Unione europea – NextGenerationEU</w:t>
    </w:r>
  </w:p>
  <w:p w:rsidR="00E801FD" w:rsidRDefault="00E801FD" w:rsidP="00EA7D70">
    <w:pPr>
      <w:spacing w:line="240" w:lineRule="exact"/>
      <w:ind w:right="-6"/>
      <w:jc w:val="center"/>
      <w:rPr>
        <w:rFonts w:ascii="Arial" w:hAnsi="Arial" w:cs="Arial"/>
        <w:b/>
        <w:sz w:val="16"/>
        <w:szCs w:val="16"/>
      </w:rPr>
    </w:pPr>
  </w:p>
  <w:p w:rsidR="00C46E78" w:rsidRPr="009E0CF2" w:rsidRDefault="00C46E78" w:rsidP="00EA7D70">
    <w:pPr>
      <w:spacing w:line="240" w:lineRule="exact"/>
      <w:ind w:right="-6"/>
      <w:jc w:val="center"/>
      <w:rPr>
        <w:rFonts w:ascii="Arial" w:hAnsi="Arial" w:cs="Arial"/>
        <w:b/>
        <w:szCs w:val="14"/>
      </w:rPr>
    </w:pPr>
    <w:r w:rsidRPr="009E0CF2">
      <w:rPr>
        <w:rFonts w:ascii="Arial" w:hAnsi="Arial" w:cs="Arial"/>
        <w:b/>
        <w:sz w:val="16"/>
        <w:szCs w:val="16"/>
      </w:rPr>
      <w:t xml:space="preserve">Allegato </w:t>
    </w:r>
    <w:r w:rsidR="00481A27">
      <w:rPr>
        <w:rFonts w:ascii="Arial" w:hAnsi="Arial" w:cs="Arial"/>
        <w:b/>
        <w:sz w:val="16"/>
        <w:szCs w:val="16"/>
      </w:rPr>
      <w:t>3</w:t>
    </w:r>
    <w:r w:rsidRPr="009E0CF2">
      <w:rPr>
        <w:rFonts w:ascii="Arial" w:hAnsi="Arial" w:cs="Arial"/>
        <w:b/>
        <w:sz w:val="16"/>
        <w:szCs w:val="16"/>
      </w:rPr>
      <w:t xml:space="preserve"> – </w:t>
    </w:r>
    <w:r>
      <w:rPr>
        <w:rFonts w:ascii="Arial" w:hAnsi="Arial" w:cs="Arial"/>
        <w:b/>
        <w:sz w:val="16"/>
        <w:szCs w:val="16"/>
      </w:rPr>
      <w:t>Tabella requisiti capacità tecnica</w:t>
    </w:r>
  </w:p>
  <w:p w:rsidR="00C46E78" w:rsidRPr="00EA7D70" w:rsidRDefault="00C46E78" w:rsidP="0098055E">
    <w:pPr>
      <w:spacing w:line="240" w:lineRule="exact"/>
      <w:ind w:right="-6"/>
      <w:jc w:val="center"/>
      <w:rPr>
        <w:rFonts w:ascii="Arial" w:hAnsi="Arial" w:cs="Arial"/>
        <w:sz w:val="18"/>
        <w:szCs w:val="14"/>
      </w:rPr>
    </w:pPr>
    <w:r w:rsidRPr="00057658">
      <w:rPr>
        <w:rFonts w:ascii="Arial" w:hAnsi="Arial" w:cs="Arial"/>
        <w:sz w:val="16"/>
        <w:szCs w:val="16"/>
      </w:rPr>
      <w:t xml:space="preserve">Pag. </w:t>
    </w:r>
    <w:r w:rsidRPr="00057658">
      <w:rPr>
        <w:rFonts w:ascii="Arial" w:hAnsi="Arial" w:cs="Arial"/>
        <w:sz w:val="16"/>
        <w:szCs w:val="16"/>
      </w:rPr>
      <w:fldChar w:fldCharType="begin"/>
    </w:r>
    <w:r w:rsidRPr="00057658">
      <w:rPr>
        <w:rFonts w:ascii="Arial" w:hAnsi="Arial" w:cs="Arial"/>
        <w:sz w:val="16"/>
        <w:szCs w:val="16"/>
      </w:rPr>
      <w:instrText>PAGE  \* Arabic  \* MERGEFORMAT</w:instrText>
    </w:r>
    <w:r w:rsidRPr="00057658">
      <w:rPr>
        <w:rFonts w:ascii="Arial" w:hAnsi="Arial" w:cs="Arial"/>
        <w:sz w:val="16"/>
        <w:szCs w:val="16"/>
      </w:rPr>
      <w:fldChar w:fldCharType="separate"/>
    </w:r>
    <w:r w:rsidR="006E41C8">
      <w:rPr>
        <w:rFonts w:ascii="Arial" w:hAnsi="Arial" w:cs="Arial"/>
        <w:noProof/>
        <w:sz w:val="16"/>
        <w:szCs w:val="16"/>
      </w:rPr>
      <w:t>1</w:t>
    </w:r>
    <w:r w:rsidRPr="00057658">
      <w:rPr>
        <w:rFonts w:ascii="Arial" w:hAnsi="Arial" w:cs="Arial"/>
        <w:sz w:val="16"/>
        <w:szCs w:val="16"/>
      </w:rPr>
      <w:fldChar w:fldCharType="end"/>
    </w:r>
    <w:r w:rsidRPr="00057658">
      <w:rPr>
        <w:rFonts w:ascii="Arial" w:hAnsi="Arial" w:cs="Arial"/>
        <w:sz w:val="16"/>
        <w:szCs w:val="16"/>
      </w:rPr>
      <w:t xml:space="preserve"> di </w:t>
    </w:r>
    <w:r w:rsidR="00B722CD">
      <w:rPr>
        <w:rFonts w:ascii="Arial" w:hAnsi="Arial" w:cs="Arial"/>
        <w:noProof/>
        <w:sz w:val="16"/>
        <w:szCs w:val="16"/>
      </w:rPr>
      <w:fldChar w:fldCharType="begin"/>
    </w:r>
    <w:r w:rsidR="00B722CD">
      <w:rPr>
        <w:rFonts w:ascii="Arial" w:hAnsi="Arial" w:cs="Arial"/>
        <w:noProof/>
        <w:sz w:val="16"/>
        <w:szCs w:val="16"/>
      </w:rPr>
      <w:instrText>NUMPAGES  \* Arabic  \* MERGEFORMAT</w:instrText>
    </w:r>
    <w:r w:rsidR="00B722CD">
      <w:rPr>
        <w:rFonts w:ascii="Arial" w:hAnsi="Arial" w:cs="Arial"/>
        <w:noProof/>
        <w:sz w:val="16"/>
        <w:szCs w:val="16"/>
      </w:rPr>
      <w:fldChar w:fldCharType="separate"/>
    </w:r>
    <w:r w:rsidR="006E41C8">
      <w:rPr>
        <w:rFonts w:ascii="Arial" w:hAnsi="Arial" w:cs="Arial"/>
        <w:noProof/>
        <w:sz w:val="16"/>
        <w:szCs w:val="16"/>
      </w:rPr>
      <w:t>2</w:t>
    </w:r>
    <w:r w:rsidR="00B722CD">
      <w:rPr>
        <w:rFonts w:ascii="Arial" w:hAnsi="Arial" w:cs="Arial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E78" w:rsidRDefault="00C46E78" w:rsidP="0002638D">
    <w:pPr>
      <w:spacing w:line="240" w:lineRule="exact"/>
      <w:ind w:right="-6"/>
      <w:jc w:val="center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1FD1" w:rsidRDefault="00BC1FD1">
      <w:bookmarkStart w:id="0" w:name="_Hlk181090404"/>
      <w:bookmarkEnd w:id="0"/>
      <w:r>
        <w:separator/>
      </w:r>
    </w:p>
  </w:footnote>
  <w:footnote w:type="continuationSeparator" w:id="0">
    <w:p w:rsidR="00BC1FD1" w:rsidRDefault="00BC1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E78" w:rsidRDefault="00B608C4" w:rsidP="008421DB">
    <w:pPr>
      <w:jc w:val="center"/>
      <w:rPr>
        <w:rFonts w:ascii="Futura" w:hAnsi="Futura"/>
      </w:rPr>
    </w:pPr>
    <w:r>
      <w:rPr>
        <w:noProof/>
        <w:lang w:eastAsia="it-IT"/>
      </w:rPr>
      <w:drawing>
        <wp:inline distT="0" distB="0" distL="0" distR="0">
          <wp:extent cx="1400175" cy="704850"/>
          <wp:effectExtent l="0" t="0" r="0" b="0"/>
          <wp:docPr id="156" name="Immagine 1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7048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C46E78" w:rsidRPr="00186092" w:rsidRDefault="00C46E78" w:rsidP="00D91433">
    <w:pPr>
      <w:suppressAutoHyphens w:val="0"/>
      <w:spacing w:before="120"/>
      <w:jc w:val="center"/>
      <w:rPr>
        <w:rFonts w:ascii="Futura" w:hAnsi="Futura"/>
        <w:sz w:val="16"/>
        <w:szCs w:val="16"/>
        <w:lang w:eastAsia="it-IT"/>
      </w:rPr>
    </w:pPr>
    <w:r w:rsidRPr="00186092">
      <w:rPr>
        <w:rFonts w:ascii="Futura" w:hAnsi="Futura"/>
        <w:sz w:val="16"/>
        <w:szCs w:val="16"/>
        <w:lang w:eastAsia="it-IT"/>
      </w:rPr>
      <w:t>PRESIDÈNTZIA</w:t>
    </w:r>
    <w:r w:rsidRPr="00186092">
      <w:rPr>
        <w:rFonts w:ascii="Futura" w:hAnsi="Futura"/>
        <w:sz w:val="16"/>
        <w:szCs w:val="16"/>
        <w:lang w:eastAsia="it-IT"/>
      </w:rPr>
      <w:br/>
      <w:t>PRESIDENZA</w:t>
    </w:r>
  </w:p>
  <w:p w:rsidR="00C46E78" w:rsidRDefault="00C46E78" w:rsidP="00D91433">
    <w:pPr>
      <w:jc w:val="center"/>
      <w:rPr>
        <w:rFonts w:ascii="Arial" w:hAnsi="Arial" w:cs="Arial"/>
      </w:rPr>
    </w:pPr>
  </w:p>
  <w:p w:rsidR="00C46E78" w:rsidRPr="008B2758" w:rsidRDefault="00C46E78" w:rsidP="008B2758">
    <w:pPr>
      <w:jc w:val="center"/>
      <w:rPr>
        <w:rFonts w:ascii="Arial" w:hAnsi="Arial" w:cs="Arial"/>
        <w:sz w:val="18"/>
        <w:szCs w:val="18"/>
      </w:rPr>
    </w:pPr>
  </w:p>
  <w:p w:rsidR="00C46E78" w:rsidRPr="002703C8" w:rsidRDefault="00C46E78" w:rsidP="008B2758">
    <w:pPr>
      <w:pStyle w:val="DGServp1"/>
      <w:rPr>
        <w:rFonts w:ascii="Arial" w:hAnsi="Arial" w:cs="Arial"/>
        <w:sz w:val="16"/>
        <w:szCs w:val="18"/>
      </w:rPr>
    </w:pPr>
    <w:r w:rsidRPr="002703C8">
      <w:rPr>
        <w:rFonts w:ascii="Arial" w:hAnsi="Arial" w:cs="Arial"/>
        <w:sz w:val="16"/>
        <w:szCs w:val="18"/>
      </w:rPr>
      <w:t>Direzione generale della Centrale Regionale di Committenza</w:t>
    </w:r>
  </w:p>
  <w:p w:rsidR="00C46E78" w:rsidRPr="002703C8" w:rsidRDefault="004B3B9C" w:rsidP="008B2758">
    <w:pPr>
      <w:pStyle w:val="DGServp1"/>
      <w:spacing w:before="120" w:line="360" w:lineRule="auto"/>
      <w:rPr>
        <w:rFonts w:ascii="Arial" w:hAnsi="Arial" w:cs="Arial"/>
        <w:sz w:val="16"/>
        <w:szCs w:val="18"/>
      </w:rPr>
    </w:pPr>
    <w:hyperlink r:id="rId2" w:history="1">
      <w:r w:rsidR="00C46E78" w:rsidRPr="002703C8">
        <w:rPr>
          <w:rFonts w:ascii="Arial" w:hAnsi="Arial" w:cs="Arial"/>
          <w:sz w:val="16"/>
          <w:szCs w:val="18"/>
        </w:rPr>
        <w:t xml:space="preserve">Servizio </w:t>
      </w:r>
      <w:r w:rsidR="00C46E78">
        <w:rPr>
          <w:rFonts w:ascii="Arial" w:hAnsi="Arial" w:cs="Arial"/>
          <w:sz w:val="16"/>
          <w:szCs w:val="18"/>
        </w:rPr>
        <w:t>Lavori</w:t>
      </w:r>
    </w:hyperlink>
    <w:r w:rsidR="00AE3931">
      <w:rPr>
        <w:rFonts w:ascii="Arial" w:hAnsi="Arial" w:cs="Arial"/>
        <w:sz w:val="16"/>
        <w:szCs w:val="18"/>
      </w:rPr>
      <w:t xml:space="preserve"> e servizi di architettura e ingegneria</w:t>
    </w:r>
  </w:p>
  <w:p w:rsidR="00C46E78" w:rsidRDefault="00C46E78" w:rsidP="00BD55E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E78" w:rsidRDefault="00B608C4" w:rsidP="008421DB">
    <w:pPr>
      <w:jc w:val="center"/>
      <w:rPr>
        <w:rFonts w:ascii="Futura" w:hAnsi="Futura"/>
      </w:rPr>
    </w:pPr>
    <w:r>
      <w:rPr>
        <w:noProof/>
        <w:lang w:eastAsia="it-IT"/>
      </w:rPr>
      <w:drawing>
        <wp:inline distT="0" distB="0" distL="0" distR="0">
          <wp:extent cx="1400175" cy="704850"/>
          <wp:effectExtent l="0" t="0" r="0" b="0"/>
          <wp:docPr id="158" name="Immagine 1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7048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C46E78" w:rsidRPr="00186092" w:rsidRDefault="00C46E78" w:rsidP="00786F21">
    <w:pPr>
      <w:suppressAutoHyphens w:val="0"/>
      <w:spacing w:before="120"/>
      <w:jc w:val="center"/>
      <w:rPr>
        <w:rFonts w:ascii="Futura" w:hAnsi="Futura"/>
        <w:sz w:val="16"/>
        <w:szCs w:val="16"/>
        <w:lang w:eastAsia="it-IT"/>
      </w:rPr>
    </w:pPr>
    <w:r w:rsidRPr="00186092">
      <w:rPr>
        <w:rFonts w:ascii="Futura" w:hAnsi="Futura"/>
        <w:sz w:val="16"/>
        <w:szCs w:val="16"/>
        <w:lang w:eastAsia="it-IT"/>
      </w:rPr>
      <w:t>PRESIDÈNTZIA</w:t>
    </w:r>
    <w:r w:rsidRPr="00186092">
      <w:rPr>
        <w:rFonts w:ascii="Futura" w:hAnsi="Futura"/>
        <w:sz w:val="16"/>
        <w:szCs w:val="16"/>
        <w:lang w:eastAsia="it-IT"/>
      </w:rPr>
      <w:br/>
      <w:t>PRESIDENZA</w:t>
    </w:r>
  </w:p>
  <w:p w:rsidR="00C46E78" w:rsidRDefault="00C46E78" w:rsidP="00786F21">
    <w:pPr>
      <w:jc w:val="center"/>
      <w:rPr>
        <w:rFonts w:ascii="Arial" w:hAnsi="Arial" w:cs="Arial"/>
      </w:rPr>
    </w:pPr>
  </w:p>
  <w:p w:rsidR="00C46E78" w:rsidRPr="008B2758" w:rsidRDefault="00C46E78" w:rsidP="00786F21">
    <w:pPr>
      <w:jc w:val="center"/>
      <w:rPr>
        <w:rFonts w:ascii="Arial" w:hAnsi="Arial" w:cs="Arial"/>
        <w:sz w:val="18"/>
        <w:szCs w:val="18"/>
      </w:rPr>
    </w:pPr>
  </w:p>
  <w:p w:rsidR="00C46E78" w:rsidRPr="002703C8" w:rsidRDefault="00C46E78" w:rsidP="00786F21">
    <w:pPr>
      <w:pStyle w:val="DGServp1"/>
      <w:rPr>
        <w:rFonts w:ascii="Arial" w:hAnsi="Arial" w:cs="Arial"/>
        <w:sz w:val="16"/>
        <w:szCs w:val="18"/>
      </w:rPr>
    </w:pPr>
    <w:r w:rsidRPr="002703C8">
      <w:rPr>
        <w:rFonts w:ascii="Arial" w:hAnsi="Arial" w:cs="Arial"/>
        <w:sz w:val="16"/>
        <w:szCs w:val="18"/>
      </w:rPr>
      <w:t>Direzione generale della Centrale Regionale di Committenza</w:t>
    </w:r>
  </w:p>
  <w:p w:rsidR="00C46E78" w:rsidRPr="002703C8" w:rsidRDefault="004B3B9C" w:rsidP="008B2758">
    <w:pPr>
      <w:pStyle w:val="DGServp1"/>
      <w:spacing w:before="120" w:line="360" w:lineRule="auto"/>
      <w:rPr>
        <w:rFonts w:ascii="Arial" w:hAnsi="Arial" w:cs="Arial"/>
        <w:sz w:val="16"/>
        <w:szCs w:val="18"/>
      </w:rPr>
    </w:pPr>
    <w:hyperlink r:id="rId2" w:history="1">
      <w:r w:rsidR="00C46E78" w:rsidRPr="002703C8">
        <w:rPr>
          <w:rFonts w:ascii="Arial" w:hAnsi="Arial" w:cs="Arial"/>
          <w:sz w:val="16"/>
          <w:szCs w:val="18"/>
        </w:rPr>
        <w:t>Servizio interventi inerenti il patrimonio edilizio</w:t>
      </w:r>
    </w:hyperlink>
  </w:p>
  <w:p w:rsidR="00C46E78" w:rsidRDefault="00C46E78" w:rsidP="004273EC">
    <w:pPr>
      <w:pStyle w:val="Intestazione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9D7EA5A"/>
    <w:multiLevelType w:val="multilevel"/>
    <w:tmpl w:val="76CC04E0"/>
    <w:lvl w:ilvl="0">
      <w:numFmt w:val="decimal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1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E9DAE6A8"/>
    <w:name w:val="WW8Num3"/>
    <w:lvl w:ilvl="0">
      <w:start w:val="1"/>
      <w:numFmt w:val="decimal"/>
      <w:lvlText w:val="%1"/>
      <w:lvlJc w:val="left"/>
      <w:pPr>
        <w:tabs>
          <w:tab w:val="num" w:pos="1035"/>
        </w:tabs>
        <w:ind w:left="1035" w:hanging="675"/>
      </w:pPr>
      <w:rPr>
        <w:rFonts w:ascii="Arial" w:hAnsi="Arial" w:cs="Times New Roman" w:hint="default"/>
        <w:kern w:val="28"/>
        <w:sz w:val="20"/>
        <w:szCs w:val="20"/>
      </w:rPr>
    </w:lvl>
  </w:abstractNum>
  <w:abstractNum w:abstractNumId="3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"/>
      <w:lvlJc w:val="left"/>
      <w:pPr>
        <w:tabs>
          <w:tab w:val="num" w:pos="1134"/>
        </w:tabs>
        <w:ind w:left="113" w:firstLine="454"/>
      </w:pPr>
      <w:rPr>
        <w:rFonts w:ascii="Wingdings" w:hAnsi="Wingdings"/>
      </w:rPr>
    </w:lvl>
  </w:abstractNum>
  <w:abstractNum w:abstractNumId="4" w15:restartNumberingAfterBreak="0">
    <w:nsid w:val="00000008"/>
    <w:multiLevelType w:val="singleLevel"/>
    <w:tmpl w:val="00000008"/>
    <w:name w:val="WW8Num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00000009"/>
    <w:multiLevelType w:val="singleLevel"/>
    <w:tmpl w:val="BCB4E47A"/>
    <w:name w:val="WW8Num11"/>
    <w:lvl w:ilvl="0">
      <w:start w:val="1"/>
      <w:numFmt w:val="decimal"/>
      <w:lvlText w:val="%1."/>
      <w:lvlJc w:val="left"/>
      <w:pPr>
        <w:tabs>
          <w:tab w:val="num" w:pos="-284"/>
        </w:tabs>
        <w:ind w:left="850" w:hanging="850"/>
      </w:pPr>
      <w:rPr>
        <w:rFonts w:ascii="Arial" w:eastAsia="Times New Roman" w:hAnsi="Arial" w:cs="Arial"/>
        <w:b w:val="0"/>
      </w:rPr>
    </w:lvl>
  </w:abstractNum>
  <w:abstractNum w:abstractNumId="6" w15:restartNumberingAfterBreak="0">
    <w:nsid w:val="0000000A"/>
    <w:multiLevelType w:val="singleLevel"/>
    <w:tmpl w:val="7ED093CC"/>
    <w:name w:val="WW8Num12"/>
    <w:lvl w:ilvl="0">
      <w:start w:val="1"/>
      <w:numFmt w:val="decimal"/>
      <w:lvlText w:val="6.%1"/>
      <w:lvlJc w:val="left"/>
      <w:pPr>
        <w:tabs>
          <w:tab w:val="num" w:pos="-284"/>
        </w:tabs>
        <w:ind w:left="850" w:hanging="850"/>
      </w:pPr>
      <w:rPr>
        <w:rFonts w:ascii="Arial" w:hAnsi="Arial" w:cs="Times New Roman" w:hint="default"/>
        <w:color w:val="auto"/>
        <w:sz w:val="20"/>
        <w:u w:val="none"/>
      </w:rPr>
    </w:lvl>
  </w:abstractNum>
  <w:abstractNum w:abstractNumId="7" w15:restartNumberingAfterBreak="0">
    <w:nsid w:val="0000000B"/>
    <w:multiLevelType w:val="multilevel"/>
    <w:tmpl w:val="0000000B"/>
    <w:name w:val="WW8Num13"/>
    <w:lvl w:ilvl="0">
      <w:start w:val="1"/>
      <w:numFmt w:val="decimal"/>
      <w:lvlText w:val="4.%1"/>
      <w:lvlJc w:val="left"/>
      <w:pPr>
        <w:tabs>
          <w:tab w:val="num" w:pos="0"/>
        </w:tabs>
        <w:ind w:left="1134" w:hanging="85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  <w:rPr>
        <w:rFonts w:cs="Times New Roman"/>
      </w:rPr>
    </w:lvl>
  </w:abstractNum>
  <w:abstractNum w:abstractNumId="8" w15:restartNumberingAfterBreak="0">
    <w:nsid w:val="0000000C"/>
    <w:multiLevelType w:val="single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/>
      </w:rPr>
    </w:lvl>
  </w:abstractNum>
  <w:abstractNum w:abstractNumId="9" w15:restartNumberingAfterBreak="0">
    <w:nsid w:val="0000000D"/>
    <w:multiLevelType w:val="multilevel"/>
    <w:tmpl w:val="0000000D"/>
    <w:name w:val="WW8Num15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0000000E"/>
    <w:multiLevelType w:val="singleLevel"/>
    <w:tmpl w:val="0000000E"/>
    <w:name w:val="WW8Num1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color w:val="auto"/>
        <w:sz w:val="20"/>
        <w:u w:val="none"/>
      </w:rPr>
    </w:lvl>
  </w:abstractNum>
  <w:abstractNum w:abstractNumId="11" w15:restartNumberingAfterBreak="0">
    <w:nsid w:val="0000000F"/>
    <w:multiLevelType w:val="singleLevel"/>
    <w:tmpl w:val="0000000F"/>
    <w:name w:val="WW8Num21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  <w:sz w:val="16"/>
      </w:rPr>
    </w:lvl>
  </w:abstractNum>
  <w:abstractNum w:abstractNumId="12" w15:restartNumberingAfterBreak="0">
    <w:nsid w:val="00000013"/>
    <w:multiLevelType w:val="singleLevel"/>
    <w:tmpl w:val="00000013"/>
    <w:name w:val="WW8Num29"/>
    <w:lvl w:ilvl="0">
      <w:start w:val="1"/>
      <w:numFmt w:val="decimal"/>
      <w:lvlText w:val="%1"/>
      <w:lvlJc w:val="left"/>
      <w:pPr>
        <w:tabs>
          <w:tab w:val="num" w:pos="-284"/>
        </w:tabs>
        <w:ind w:left="850" w:hanging="850"/>
      </w:pPr>
      <w:rPr>
        <w:rFonts w:ascii="Arial" w:hAnsi="Arial" w:cs="Times New Roman"/>
        <w:color w:val="auto"/>
        <w:sz w:val="20"/>
        <w:u w:val="none"/>
      </w:rPr>
    </w:lvl>
  </w:abstractNum>
  <w:abstractNum w:abstractNumId="13" w15:restartNumberingAfterBreak="0">
    <w:nsid w:val="00000014"/>
    <w:multiLevelType w:val="multilevel"/>
    <w:tmpl w:val="FE2EB074"/>
    <w:name w:val="WW8Num3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color w:val="auto"/>
        <w:sz w:val="16"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ascii="Symbol" w:hAnsi="Symbol" w:cs="Arial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ymbol" w:hAnsi="Symbol" w:cs="Times New Roman"/>
        <w:color w:val="auto"/>
        <w:sz w:val="16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Symbol" w:hAnsi="Symbol" w:cs="Times New Roman"/>
        <w:color w:val="auto"/>
        <w:sz w:val="1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Symbol" w:hAnsi="Symbol" w:cs="Times New Roman"/>
        <w:color w:val="auto"/>
        <w:sz w:val="16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Symbol" w:hAnsi="Symbol" w:cs="Times New Roman"/>
        <w:color w:val="auto"/>
        <w:sz w:val="16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Symbol" w:hAnsi="Symbol" w:cs="Times New Roman"/>
        <w:color w:val="auto"/>
        <w:sz w:val="16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Symbol" w:hAnsi="Symbol" w:cs="Times New Roman"/>
        <w:color w:val="auto"/>
        <w:sz w:val="16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Symbol" w:hAnsi="Symbol" w:cs="Times New Roman"/>
        <w:color w:val="auto"/>
        <w:sz w:val="16"/>
      </w:rPr>
    </w:lvl>
  </w:abstractNum>
  <w:abstractNum w:abstractNumId="14" w15:restartNumberingAfterBreak="0">
    <w:nsid w:val="00000015"/>
    <w:multiLevelType w:val="multilevel"/>
    <w:tmpl w:val="00000015"/>
    <w:name w:val="WW8Num43"/>
    <w:lvl w:ilvl="0">
      <w:start w:val="1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/>
      </w:rPr>
    </w:lvl>
    <w:lvl w:ilvl="1">
      <w:start w:val="1"/>
      <w:numFmt w:val="decimal"/>
      <w:lvlText w:val="13.%2"/>
      <w:lvlJc w:val="left"/>
      <w:pPr>
        <w:tabs>
          <w:tab w:val="num" w:pos="570"/>
        </w:tabs>
        <w:ind w:left="570" w:hanging="57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5" w15:restartNumberingAfterBreak="0">
    <w:nsid w:val="00000016"/>
    <w:multiLevelType w:val="multilevel"/>
    <w:tmpl w:val="1B70043C"/>
    <w:name w:val="WW8Num48"/>
    <w:lvl w:ilvl="0">
      <w:start w:val="1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70"/>
        </w:tabs>
        <w:ind w:left="570" w:hanging="570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 w15:restartNumberingAfterBreak="0">
    <w:nsid w:val="0000001B"/>
    <w:multiLevelType w:val="singleLevel"/>
    <w:tmpl w:val="0000001B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/>
      </w:rPr>
    </w:lvl>
  </w:abstractNum>
  <w:abstractNum w:abstractNumId="17" w15:restartNumberingAfterBreak="0">
    <w:nsid w:val="0E6602EB"/>
    <w:multiLevelType w:val="hybridMultilevel"/>
    <w:tmpl w:val="E87A25A2"/>
    <w:lvl w:ilvl="0" w:tplc="0874B52E">
      <w:start w:val="4"/>
      <w:numFmt w:val="bullet"/>
      <w:lvlText w:val=""/>
      <w:lvlJc w:val="left"/>
      <w:pPr>
        <w:ind w:left="720" w:hanging="720"/>
      </w:pPr>
      <w:rPr>
        <w:rFonts w:ascii="Arial" w:eastAsia="Times New Roman" w:hAnsi="Arial" w:hint="default"/>
        <w:b/>
        <w:sz w:val="22"/>
        <w14:shadow w14:blurRad="0" w14:dist="0" w14:dir="0" w14:sx="0" w14:sy="0" w14:kx="0" w14:ky="0" w14:algn="none">
          <w14:srgbClr w14:val="000000"/>
        </w14:shadow>
      </w:rPr>
    </w:lvl>
    <w:lvl w:ilvl="1" w:tplc="0410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18" w15:restartNumberingAfterBreak="0">
    <w:nsid w:val="0FCF2E37"/>
    <w:multiLevelType w:val="hybridMultilevel"/>
    <w:tmpl w:val="308491B6"/>
    <w:lvl w:ilvl="0" w:tplc="9C4C857E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117E5345"/>
    <w:multiLevelType w:val="hybridMultilevel"/>
    <w:tmpl w:val="976A5F1E"/>
    <w:lvl w:ilvl="0" w:tplc="04100017">
      <w:start w:val="1"/>
      <w:numFmt w:val="lowerLetter"/>
      <w:lvlText w:val="%1)"/>
      <w:lvlJc w:val="left"/>
      <w:pPr>
        <w:ind w:left="86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0" w15:restartNumberingAfterBreak="0">
    <w:nsid w:val="15D84658"/>
    <w:multiLevelType w:val="hybridMultilevel"/>
    <w:tmpl w:val="5F4A3824"/>
    <w:lvl w:ilvl="0" w:tplc="E54E7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0F1321"/>
    <w:multiLevelType w:val="hybridMultilevel"/>
    <w:tmpl w:val="A698A55C"/>
    <w:lvl w:ilvl="0" w:tplc="375C4AF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299505D4"/>
    <w:multiLevelType w:val="hybridMultilevel"/>
    <w:tmpl w:val="362211EC"/>
    <w:lvl w:ilvl="0" w:tplc="C74E841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2BFE63D2"/>
    <w:multiLevelType w:val="multilevel"/>
    <w:tmpl w:val="68B0ACCA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F04648E"/>
    <w:multiLevelType w:val="hybridMultilevel"/>
    <w:tmpl w:val="957AF0A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C2C9B2E">
      <w:start w:val="1"/>
      <w:numFmt w:val="lowerLetter"/>
      <w:lvlText w:val="%2)"/>
      <w:lvlJc w:val="left"/>
      <w:pPr>
        <w:ind w:left="1470" w:hanging="39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0586AB7"/>
    <w:multiLevelType w:val="hybridMultilevel"/>
    <w:tmpl w:val="62560D9E"/>
    <w:lvl w:ilvl="0" w:tplc="0A0A9D86">
      <w:start w:val="1"/>
      <w:numFmt w:val="bullet"/>
      <w:lvlText w:val="-"/>
      <w:lvlJc w:val="righ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8C6238"/>
    <w:multiLevelType w:val="multilevel"/>
    <w:tmpl w:val="2FCAE8B6"/>
    <w:lvl w:ilvl="0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845529"/>
    <w:multiLevelType w:val="hybridMultilevel"/>
    <w:tmpl w:val="94005A1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9F23DDE"/>
    <w:multiLevelType w:val="hybridMultilevel"/>
    <w:tmpl w:val="219A7B7E"/>
    <w:lvl w:ilvl="0" w:tplc="A18015DE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  <w:b w:val="0"/>
        <w:sz w:val="24"/>
        <w:szCs w:val="24"/>
      </w:rPr>
    </w:lvl>
    <w:lvl w:ilvl="1" w:tplc="7FFEA3CA">
      <w:start w:val="1"/>
      <w:numFmt w:val="lowerLetter"/>
      <w:lvlText w:val="%2)"/>
      <w:lvlJc w:val="left"/>
      <w:pPr>
        <w:ind w:left="786" w:hanging="360"/>
      </w:pPr>
      <w:rPr>
        <w:rFonts w:cs="Times New Roman"/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9" w15:restartNumberingAfterBreak="0">
    <w:nsid w:val="3B5B58E0"/>
    <w:multiLevelType w:val="hybridMultilevel"/>
    <w:tmpl w:val="362211EC"/>
    <w:lvl w:ilvl="0" w:tplc="C74E841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3DAC2269"/>
    <w:multiLevelType w:val="hybridMultilevel"/>
    <w:tmpl w:val="5552C4AA"/>
    <w:lvl w:ilvl="0" w:tplc="491AEF1C">
      <w:numFmt w:val="bullet"/>
      <w:lvlText w:val=""/>
      <w:lvlJc w:val="left"/>
      <w:pPr>
        <w:ind w:left="2062" w:hanging="360"/>
      </w:pPr>
      <w:rPr>
        <w:rFonts w:ascii="Wingdings" w:eastAsia="Times New Roman" w:hAnsi="Wingdings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D014A6"/>
    <w:multiLevelType w:val="hybridMultilevel"/>
    <w:tmpl w:val="46628FF2"/>
    <w:lvl w:ilvl="0" w:tplc="C456CF4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E8A63DC"/>
    <w:multiLevelType w:val="multilevel"/>
    <w:tmpl w:val="88163196"/>
    <w:lvl w:ilvl="0">
      <w:start w:val="1"/>
      <w:numFmt w:val="bullet"/>
      <w:lvlText w:val=""/>
      <w:lvlJc w:val="left"/>
      <w:pPr>
        <w:ind w:left="705" w:hanging="705"/>
      </w:pPr>
      <w:rPr>
        <w:rFonts w:ascii="Symbol" w:hAnsi="Symbol"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3" w15:restartNumberingAfterBreak="0">
    <w:nsid w:val="406C257B"/>
    <w:multiLevelType w:val="hybridMultilevel"/>
    <w:tmpl w:val="20D26C40"/>
    <w:lvl w:ilvl="0" w:tplc="0874B52E">
      <w:start w:val="4"/>
      <w:numFmt w:val="bullet"/>
      <w:lvlText w:val=""/>
      <w:lvlJc w:val="left"/>
      <w:pPr>
        <w:ind w:left="1559" w:hanging="360"/>
      </w:pPr>
      <w:rPr>
        <w:rFonts w:ascii="Arial" w:eastAsia="Times New Roman" w:hAnsi="Arial" w:hint="default"/>
        <w:b/>
        <w:sz w:val="22"/>
      </w:rPr>
    </w:lvl>
    <w:lvl w:ilvl="1" w:tplc="0410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34" w15:restartNumberingAfterBreak="0">
    <w:nsid w:val="44744DF6"/>
    <w:multiLevelType w:val="multilevel"/>
    <w:tmpl w:val="2FCAE8B6"/>
    <w:lvl w:ilvl="0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AD0CAD"/>
    <w:multiLevelType w:val="hybridMultilevel"/>
    <w:tmpl w:val="1214D8E4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415350"/>
    <w:multiLevelType w:val="hybridMultilevel"/>
    <w:tmpl w:val="AAD6456A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2802581"/>
    <w:multiLevelType w:val="singleLevel"/>
    <w:tmpl w:val="75A0DF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7F02D87"/>
    <w:multiLevelType w:val="hybridMultilevel"/>
    <w:tmpl w:val="719C05B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89E4006"/>
    <w:multiLevelType w:val="hybridMultilevel"/>
    <w:tmpl w:val="D4880494"/>
    <w:lvl w:ilvl="0" w:tplc="0410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 w15:restartNumberingAfterBreak="0">
    <w:nsid w:val="6DE85E31"/>
    <w:multiLevelType w:val="multilevel"/>
    <w:tmpl w:val="715D1E62"/>
    <w:lvl w:ilvl="0">
      <w:start w:val="1"/>
      <w:numFmt w:val="decimal"/>
      <w:suff w:val="nothing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 w15:restartNumberingAfterBreak="0">
    <w:nsid w:val="6F02781A"/>
    <w:multiLevelType w:val="hybridMultilevel"/>
    <w:tmpl w:val="9814C92A"/>
    <w:lvl w:ilvl="0" w:tplc="1D04A6BE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00003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 w:val="0"/>
        <w:i w:val="0"/>
        <w:sz w:val="24"/>
      </w:rPr>
    </w:lvl>
    <w:lvl w:ilvl="2" w:tplc="04100005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2C70DD8"/>
    <w:multiLevelType w:val="hybridMultilevel"/>
    <w:tmpl w:val="58DEC67A"/>
    <w:lvl w:ilvl="0" w:tplc="ECE82D4C">
      <w:start w:val="1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3777499"/>
    <w:multiLevelType w:val="hybridMultilevel"/>
    <w:tmpl w:val="9D704266"/>
    <w:lvl w:ilvl="0" w:tplc="A18015DE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  <w:b w:val="0"/>
        <w:sz w:val="24"/>
        <w:szCs w:val="24"/>
      </w:rPr>
    </w:lvl>
    <w:lvl w:ilvl="1" w:tplc="F288FED6">
      <w:start w:val="6"/>
      <w:numFmt w:val="lowerLetter"/>
      <w:lvlText w:val="%2)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4" w15:restartNumberingAfterBreak="0">
    <w:nsid w:val="74203496"/>
    <w:multiLevelType w:val="hybridMultilevel"/>
    <w:tmpl w:val="123ABCD2"/>
    <w:lvl w:ilvl="0" w:tplc="1AFC758C">
      <w:start w:val="1"/>
      <w:numFmt w:val="bullet"/>
      <w:pStyle w:val="Destinatari"/>
      <w:lvlText w:val=""/>
      <w:lvlJc w:val="left"/>
      <w:pPr>
        <w:tabs>
          <w:tab w:val="num" w:pos="5906"/>
        </w:tabs>
        <w:ind w:left="590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904"/>
        </w:tabs>
        <w:ind w:left="290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624"/>
        </w:tabs>
        <w:ind w:left="36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344"/>
        </w:tabs>
        <w:ind w:left="43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64"/>
        </w:tabs>
        <w:ind w:left="506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84"/>
        </w:tabs>
        <w:ind w:left="57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504"/>
        </w:tabs>
        <w:ind w:left="65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224"/>
        </w:tabs>
        <w:ind w:left="722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944"/>
        </w:tabs>
        <w:ind w:left="7944" w:hanging="360"/>
      </w:pPr>
      <w:rPr>
        <w:rFonts w:ascii="Wingdings" w:hAnsi="Wingdings" w:hint="default"/>
      </w:rPr>
    </w:lvl>
  </w:abstractNum>
  <w:abstractNum w:abstractNumId="45" w15:restartNumberingAfterBreak="0">
    <w:nsid w:val="74F227CF"/>
    <w:multiLevelType w:val="hybridMultilevel"/>
    <w:tmpl w:val="82DA50D6"/>
    <w:lvl w:ilvl="0" w:tplc="ECE82D4C">
      <w:start w:val="1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709599A"/>
    <w:multiLevelType w:val="hybridMultilevel"/>
    <w:tmpl w:val="4B36CA44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82F76C7"/>
    <w:multiLevelType w:val="hybridMultilevel"/>
    <w:tmpl w:val="04404DE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8A3529A"/>
    <w:multiLevelType w:val="hybridMultilevel"/>
    <w:tmpl w:val="362211EC"/>
    <w:lvl w:ilvl="0" w:tplc="C74E841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4"/>
  </w:num>
  <w:num w:numId="2">
    <w:abstractNumId w:val="48"/>
  </w:num>
  <w:num w:numId="3">
    <w:abstractNumId w:val="38"/>
  </w:num>
  <w:num w:numId="4">
    <w:abstractNumId w:val="31"/>
  </w:num>
  <w:num w:numId="5">
    <w:abstractNumId w:val="22"/>
  </w:num>
  <w:num w:numId="6">
    <w:abstractNumId w:val="46"/>
  </w:num>
  <w:num w:numId="7">
    <w:abstractNumId w:val="18"/>
  </w:num>
  <w:num w:numId="8">
    <w:abstractNumId w:val="25"/>
  </w:num>
  <w:num w:numId="9">
    <w:abstractNumId w:val="29"/>
  </w:num>
  <w:num w:numId="10">
    <w:abstractNumId w:val="19"/>
  </w:num>
  <w:num w:numId="11">
    <w:abstractNumId w:val="41"/>
  </w:num>
  <w:num w:numId="12">
    <w:abstractNumId w:val="40"/>
  </w:num>
  <w:num w:numId="13">
    <w:abstractNumId w:val="0"/>
  </w:num>
  <w:num w:numId="14">
    <w:abstractNumId w:val="37"/>
  </w:num>
  <w:num w:numId="15">
    <w:abstractNumId w:val="27"/>
  </w:num>
  <w:num w:numId="16">
    <w:abstractNumId w:val="35"/>
  </w:num>
  <w:num w:numId="17">
    <w:abstractNumId w:val="42"/>
  </w:num>
  <w:num w:numId="18">
    <w:abstractNumId w:val="34"/>
  </w:num>
  <w:num w:numId="19">
    <w:abstractNumId w:val="26"/>
  </w:num>
  <w:num w:numId="20">
    <w:abstractNumId w:val="39"/>
  </w:num>
  <w:num w:numId="21">
    <w:abstractNumId w:val="47"/>
  </w:num>
  <w:num w:numId="22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32"/>
  </w:num>
  <w:num w:numId="24">
    <w:abstractNumId w:val="23"/>
  </w:num>
  <w:num w:numId="25">
    <w:abstractNumId w:val="36"/>
  </w:num>
  <w:num w:numId="26">
    <w:abstractNumId w:val="17"/>
  </w:num>
  <w:num w:numId="27">
    <w:abstractNumId w:val="33"/>
  </w:num>
  <w:num w:numId="28">
    <w:abstractNumId w:val="45"/>
  </w:num>
  <w:num w:numId="29">
    <w:abstractNumId w:val="41"/>
  </w:num>
  <w:num w:numId="30">
    <w:abstractNumId w:val="41"/>
  </w:num>
  <w:num w:numId="31">
    <w:abstractNumId w:val="43"/>
  </w:num>
  <w:num w:numId="32">
    <w:abstractNumId w:val="21"/>
  </w:num>
  <w:num w:numId="33">
    <w:abstractNumId w:val="20"/>
  </w:num>
  <w:num w:numId="34">
    <w:abstractNumId w:val="28"/>
  </w:num>
  <w:num w:numId="35">
    <w:abstractNumId w:val="24"/>
  </w:num>
  <w:num w:numId="36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2872"/>
    <w:rsid w:val="00000128"/>
    <w:rsid w:val="00000471"/>
    <w:rsid w:val="00000643"/>
    <w:rsid w:val="00000D52"/>
    <w:rsid w:val="000011F7"/>
    <w:rsid w:val="000014AD"/>
    <w:rsid w:val="0000158C"/>
    <w:rsid w:val="00001759"/>
    <w:rsid w:val="000034FD"/>
    <w:rsid w:val="00003F91"/>
    <w:rsid w:val="00004920"/>
    <w:rsid w:val="000051AE"/>
    <w:rsid w:val="00007EDA"/>
    <w:rsid w:val="0001027A"/>
    <w:rsid w:val="00011502"/>
    <w:rsid w:val="0001254A"/>
    <w:rsid w:val="00012E66"/>
    <w:rsid w:val="00012FC5"/>
    <w:rsid w:val="000136A7"/>
    <w:rsid w:val="00013D5A"/>
    <w:rsid w:val="000151EB"/>
    <w:rsid w:val="00015496"/>
    <w:rsid w:val="0001569C"/>
    <w:rsid w:val="00015713"/>
    <w:rsid w:val="00017351"/>
    <w:rsid w:val="00021873"/>
    <w:rsid w:val="00021983"/>
    <w:rsid w:val="0002344B"/>
    <w:rsid w:val="00024CED"/>
    <w:rsid w:val="0002638D"/>
    <w:rsid w:val="00026760"/>
    <w:rsid w:val="00026CC1"/>
    <w:rsid w:val="000274E5"/>
    <w:rsid w:val="000275B0"/>
    <w:rsid w:val="000279FE"/>
    <w:rsid w:val="00030213"/>
    <w:rsid w:val="00030437"/>
    <w:rsid w:val="00030615"/>
    <w:rsid w:val="00031044"/>
    <w:rsid w:val="00032480"/>
    <w:rsid w:val="0003276C"/>
    <w:rsid w:val="00032D7D"/>
    <w:rsid w:val="000332BF"/>
    <w:rsid w:val="00034320"/>
    <w:rsid w:val="000353C8"/>
    <w:rsid w:val="0003558E"/>
    <w:rsid w:val="000358FB"/>
    <w:rsid w:val="0003590A"/>
    <w:rsid w:val="00035956"/>
    <w:rsid w:val="00036A55"/>
    <w:rsid w:val="00036B04"/>
    <w:rsid w:val="00037BD7"/>
    <w:rsid w:val="000411E5"/>
    <w:rsid w:val="0004120F"/>
    <w:rsid w:val="00041288"/>
    <w:rsid w:val="00041E9B"/>
    <w:rsid w:val="00043F0C"/>
    <w:rsid w:val="0004417A"/>
    <w:rsid w:val="00045803"/>
    <w:rsid w:val="00045B97"/>
    <w:rsid w:val="0004796B"/>
    <w:rsid w:val="00047A5C"/>
    <w:rsid w:val="00047D1D"/>
    <w:rsid w:val="00050029"/>
    <w:rsid w:val="000508E0"/>
    <w:rsid w:val="00050CC1"/>
    <w:rsid w:val="00050D45"/>
    <w:rsid w:val="0005145D"/>
    <w:rsid w:val="0005169C"/>
    <w:rsid w:val="00052135"/>
    <w:rsid w:val="00052284"/>
    <w:rsid w:val="000524A1"/>
    <w:rsid w:val="00053100"/>
    <w:rsid w:val="000536B0"/>
    <w:rsid w:val="000541AE"/>
    <w:rsid w:val="000547A7"/>
    <w:rsid w:val="000548FA"/>
    <w:rsid w:val="00054CA0"/>
    <w:rsid w:val="000554B1"/>
    <w:rsid w:val="00055643"/>
    <w:rsid w:val="000570AC"/>
    <w:rsid w:val="00057658"/>
    <w:rsid w:val="000600BC"/>
    <w:rsid w:val="000618FA"/>
    <w:rsid w:val="0006280E"/>
    <w:rsid w:val="0006287A"/>
    <w:rsid w:val="0006347A"/>
    <w:rsid w:val="00063835"/>
    <w:rsid w:val="00064222"/>
    <w:rsid w:val="000643C5"/>
    <w:rsid w:val="00064625"/>
    <w:rsid w:val="00066A24"/>
    <w:rsid w:val="00067A7F"/>
    <w:rsid w:val="000702D5"/>
    <w:rsid w:val="00070F70"/>
    <w:rsid w:val="00071B49"/>
    <w:rsid w:val="000730D5"/>
    <w:rsid w:val="00073164"/>
    <w:rsid w:val="000738A1"/>
    <w:rsid w:val="000738E6"/>
    <w:rsid w:val="00074068"/>
    <w:rsid w:val="00074914"/>
    <w:rsid w:val="00074A67"/>
    <w:rsid w:val="00075A44"/>
    <w:rsid w:val="000762D1"/>
    <w:rsid w:val="0007709E"/>
    <w:rsid w:val="00077625"/>
    <w:rsid w:val="0007792E"/>
    <w:rsid w:val="00081002"/>
    <w:rsid w:val="000815CB"/>
    <w:rsid w:val="00082CFA"/>
    <w:rsid w:val="00083714"/>
    <w:rsid w:val="00083A62"/>
    <w:rsid w:val="0008436D"/>
    <w:rsid w:val="000849E7"/>
    <w:rsid w:val="00085DA2"/>
    <w:rsid w:val="00086F43"/>
    <w:rsid w:val="000877AA"/>
    <w:rsid w:val="00090DCB"/>
    <w:rsid w:val="00091C51"/>
    <w:rsid w:val="00091C64"/>
    <w:rsid w:val="000935D7"/>
    <w:rsid w:val="00094216"/>
    <w:rsid w:val="00094A56"/>
    <w:rsid w:val="000950A1"/>
    <w:rsid w:val="00095723"/>
    <w:rsid w:val="00095826"/>
    <w:rsid w:val="000A01BA"/>
    <w:rsid w:val="000A021B"/>
    <w:rsid w:val="000A039F"/>
    <w:rsid w:val="000A04BF"/>
    <w:rsid w:val="000A0A69"/>
    <w:rsid w:val="000A11CF"/>
    <w:rsid w:val="000A15C6"/>
    <w:rsid w:val="000A1F43"/>
    <w:rsid w:val="000A2787"/>
    <w:rsid w:val="000A32E5"/>
    <w:rsid w:val="000A35CC"/>
    <w:rsid w:val="000A3FE1"/>
    <w:rsid w:val="000A577C"/>
    <w:rsid w:val="000A578B"/>
    <w:rsid w:val="000A75FC"/>
    <w:rsid w:val="000A799F"/>
    <w:rsid w:val="000A7CF8"/>
    <w:rsid w:val="000B0EB3"/>
    <w:rsid w:val="000B1B3E"/>
    <w:rsid w:val="000B274F"/>
    <w:rsid w:val="000B2AF8"/>
    <w:rsid w:val="000B4353"/>
    <w:rsid w:val="000B4D47"/>
    <w:rsid w:val="000B4FCE"/>
    <w:rsid w:val="000B53EF"/>
    <w:rsid w:val="000B635F"/>
    <w:rsid w:val="000B6809"/>
    <w:rsid w:val="000B6CEB"/>
    <w:rsid w:val="000B6F1A"/>
    <w:rsid w:val="000B7501"/>
    <w:rsid w:val="000C00C0"/>
    <w:rsid w:val="000C0305"/>
    <w:rsid w:val="000C1B53"/>
    <w:rsid w:val="000C2BE3"/>
    <w:rsid w:val="000C3705"/>
    <w:rsid w:val="000C438A"/>
    <w:rsid w:val="000C48E9"/>
    <w:rsid w:val="000C4BE2"/>
    <w:rsid w:val="000C6DEE"/>
    <w:rsid w:val="000C7DF7"/>
    <w:rsid w:val="000D0989"/>
    <w:rsid w:val="000D0E9E"/>
    <w:rsid w:val="000D0EDC"/>
    <w:rsid w:val="000D1C9A"/>
    <w:rsid w:val="000D23AF"/>
    <w:rsid w:val="000D262C"/>
    <w:rsid w:val="000D3186"/>
    <w:rsid w:val="000D5008"/>
    <w:rsid w:val="000D5058"/>
    <w:rsid w:val="000D5148"/>
    <w:rsid w:val="000D5D4A"/>
    <w:rsid w:val="000D600D"/>
    <w:rsid w:val="000D6115"/>
    <w:rsid w:val="000D7354"/>
    <w:rsid w:val="000D737F"/>
    <w:rsid w:val="000E076F"/>
    <w:rsid w:val="000E08A0"/>
    <w:rsid w:val="000E1F8A"/>
    <w:rsid w:val="000E25BF"/>
    <w:rsid w:val="000E3FC2"/>
    <w:rsid w:val="000E430F"/>
    <w:rsid w:val="000E4B0E"/>
    <w:rsid w:val="000E5BE3"/>
    <w:rsid w:val="000E60B8"/>
    <w:rsid w:val="000E774B"/>
    <w:rsid w:val="000F0EEC"/>
    <w:rsid w:val="000F2218"/>
    <w:rsid w:val="000F2CA2"/>
    <w:rsid w:val="000F32DC"/>
    <w:rsid w:val="000F3706"/>
    <w:rsid w:val="000F3FEB"/>
    <w:rsid w:val="000F4087"/>
    <w:rsid w:val="000F41E7"/>
    <w:rsid w:val="000F4406"/>
    <w:rsid w:val="000F4C08"/>
    <w:rsid w:val="000F5E2A"/>
    <w:rsid w:val="000F603E"/>
    <w:rsid w:val="000F6E28"/>
    <w:rsid w:val="001002CA"/>
    <w:rsid w:val="001003BE"/>
    <w:rsid w:val="00100EEA"/>
    <w:rsid w:val="00102170"/>
    <w:rsid w:val="00103811"/>
    <w:rsid w:val="0010390B"/>
    <w:rsid w:val="0010406C"/>
    <w:rsid w:val="001042CC"/>
    <w:rsid w:val="00104798"/>
    <w:rsid w:val="00104EC0"/>
    <w:rsid w:val="00104EC1"/>
    <w:rsid w:val="00104F0D"/>
    <w:rsid w:val="0010560C"/>
    <w:rsid w:val="0010569C"/>
    <w:rsid w:val="00113A1C"/>
    <w:rsid w:val="00115EA2"/>
    <w:rsid w:val="00116280"/>
    <w:rsid w:val="00116A00"/>
    <w:rsid w:val="00116D93"/>
    <w:rsid w:val="001170FC"/>
    <w:rsid w:val="001177A0"/>
    <w:rsid w:val="00117B4C"/>
    <w:rsid w:val="00117BF7"/>
    <w:rsid w:val="00120BF9"/>
    <w:rsid w:val="00122F09"/>
    <w:rsid w:val="00123098"/>
    <w:rsid w:val="00123ECC"/>
    <w:rsid w:val="001246ED"/>
    <w:rsid w:val="0012478B"/>
    <w:rsid w:val="00124B25"/>
    <w:rsid w:val="00124C5F"/>
    <w:rsid w:val="00126312"/>
    <w:rsid w:val="00126E8C"/>
    <w:rsid w:val="00127176"/>
    <w:rsid w:val="0013038B"/>
    <w:rsid w:val="001304DA"/>
    <w:rsid w:val="0013086B"/>
    <w:rsid w:val="00131305"/>
    <w:rsid w:val="00131558"/>
    <w:rsid w:val="00131604"/>
    <w:rsid w:val="00131AEC"/>
    <w:rsid w:val="00132BC2"/>
    <w:rsid w:val="00134BA4"/>
    <w:rsid w:val="00135A8C"/>
    <w:rsid w:val="00135D63"/>
    <w:rsid w:val="00135EF2"/>
    <w:rsid w:val="0013620E"/>
    <w:rsid w:val="001362F6"/>
    <w:rsid w:val="00136633"/>
    <w:rsid w:val="00136CD0"/>
    <w:rsid w:val="001375DD"/>
    <w:rsid w:val="001377DD"/>
    <w:rsid w:val="001402FF"/>
    <w:rsid w:val="00140333"/>
    <w:rsid w:val="001404A3"/>
    <w:rsid w:val="00140C44"/>
    <w:rsid w:val="001415DC"/>
    <w:rsid w:val="00141953"/>
    <w:rsid w:val="00143232"/>
    <w:rsid w:val="00143831"/>
    <w:rsid w:val="00145AA7"/>
    <w:rsid w:val="001507D4"/>
    <w:rsid w:val="00150893"/>
    <w:rsid w:val="00150C20"/>
    <w:rsid w:val="00151436"/>
    <w:rsid w:val="001539A6"/>
    <w:rsid w:val="00154FC0"/>
    <w:rsid w:val="00154FC8"/>
    <w:rsid w:val="00155090"/>
    <w:rsid w:val="001556D3"/>
    <w:rsid w:val="00156348"/>
    <w:rsid w:val="001567EC"/>
    <w:rsid w:val="00156E2D"/>
    <w:rsid w:val="00157CDE"/>
    <w:rsid w:val="001602B4"/>
    <w:rsid w:val="0016045A"/>
    <w:rsid w:val="001604E3"/>
    <w:rsid w:val="00160615"/>
    <w:rsid w:val="00160D63"/>
    <w:rsid w:val="00161B21"/>
    <w:rsid w:val="0016222F"/>
    <w:rsid w:val="0016268B"/>
    <w:rsid w:val="00162FDC"/>
    <w:rsid w:val="001636AF"/>
    <w:rsid w:val="00163EFA"/>
    <w:rsid w:val="00164028"/>
    <w:rsid w:val="001642BD"/>
    <w:rsid w:val="00165FF4"/>
    <w:rsid w:val="001668C7"/>
    <w:rsid w:val="00166A32"/>
    <w:rsid w:val="001732D7"/>
    <w:rsid w:val="00173F30"/>
    <w:rsid w:val="00173FE7"/>
    <w:rsid w:val="00174311"/>
    <w:rsid w:val="001746F6"/>
    <w:rsid w:val="00176319"/>
    <w:rsid w:val="00176C9E"/>
    <w:rsid w:val="00177261"/>
    <w:rsid w:val="00177F2E"/>
    <w:rsid w:val="00180244"/>
    <w:rsid w:val="001815C4"/>
    <w:rsid w:val="00183516"/>
    <w:rsid w:val="001835D9"/>
    <w:rsid w:val="001848DD"/>
    <w:rsid w:val="001857DE"/>
    <w:rsid w:val="00185AFE"/>
    <w:rsid w:val="00186092"/>
    <w:rsid w:val="001863C3"/>
    <w:rsid w:val="001863D1"/>
    <w:rsid w:val="00186731"/>
    <w:rsid w:val="00186E98"/>
    <w:rsid w:val="001874D1"/>
    <w:rsid w:val="00187D6F"/>
    <w:rsid w:val="00187D95"/>
    <w:rsid w:val="001903CF"/>
    <w:rsid w:val="0019283E"/>
    <w:rsid w:val="001929CB"/>
    <w:rsid w:val="00193D65"/>
    <w:rsid w:val="00194E32"/>
    <w:rsid w:val="001957F2"/>
    <w:rsid w:val="00195C87"/>
    <w:rsid w:val="00195D42"/>
    <w:rsid w:val="001A0877"/>
    <w:rsid w:val="001A0D37"/>
    <w:rsid w:val="001A14DA"/>
    <w:rsid w:val="001A3100"/>
    <w:rsid w:val="001A3A04"/>
    <w:rsid w:val="001A4958"/>
    <w:rsid w:val="001A4D54"/>
    <w:rsid w:val="001A55DB"/>
    <w:rsid w:val="001A5676"/>
    <w:rsid w:val="001A6392"/>
    <w:rsid w:val="001A75ED"/>
    <w:rsid w:val="001A797F"/>
    <w:rsid w:val="001B0ECF"/>
    <w:rsid w:val="001B12DC"/>
    <w:rsid w:val="001B20F9"/>
    <w:rsid w:val="001B2D55"/>
    <w:rsid w:val="001B3C90"/>
    <w:rsid w:val="001B6AE2"/>
    <w:rsid w:val="001B6EE2"/>
    <w:rsid w:val="001B6F5D"/>
    <w:rsid w:val="001C011F"/>
    <w:rsid w:val="001C0339"/>
    <w:rsid w:val="001C2477"/>
    <w:rsid w:val="001C5DC8"/>
    <w:rsid w:val="001C5E22"/>
    <w:rsid w:val="001C5E5E"/>
    <w:rsid w:val="001C6DDD"/>
    <w:rsid w:val="001C6F74"/>
    <w:rsid w:val="001C769E"/>
    <w:rsid w:val="001D1757"/>
    <w:rsid w:val="001D3969"/>
    <w:rsid w:val="001D6C16"/>
    <w:rsid w:val="001D7004"/>
    <w:rsid w:val="001D7410"/>
    <w:rsid w:val="001D7A2D"/>
    <w:rsid w:val="001E036B"/>
    <w:rsid w:val="001E0B8C"/>
    <w:rsid w:val="001E0DB7"/>
    <w:rsid w:val="001E1167"/>
    <w:rsid w:val="001E3A50"/>
    <w:rsid w:val="001E45A0"/>
    <w:rsid w:val="001E5847"/>
    <w:rsid w:val="001E61C4"/>
    <w:rsid w:val="001E7360"/>
    <w:rsid w:val="001E76B3"/>
    <w:rsid w:val="001E7FEF"/>
    <w:rsid w:val="001F0475"/>
    <w:rsid w:val="001F0BBC"/>
    <w:rsid w:val="001F12BC"/>
    <w:rsid w:val="001F1448"/>
    <w:rsid w:val="001F151D"/>
    <w:rsid w:val="001F280A"/>
    <w:rsid w:val="001F4039"/>
    <w:rsid w:val="001F438F"/>
    <w:rsid w:val="001F45E6"/>
    <w:rsid w:val="001F50E6"/>
    <w:rsid w:val="001F5B82"/>
    <w:rsid w:val="001F6E3E"/>
    <w:rsid w:val="001F76F1"/>
    <w:rsid w:val="002001B2"/>
    <w:rsid w:val="00200D51"/>
    <w:rsid w:val="0020175C"/>
    <w:rsid w:val="00202588"/>
    <w:rsid w:val="00202802"/>
    <w:rsid w:val="00202EF7"/>
    <w:rsid w:val="00202FDF"/>
    <w:rsid w:val="00203D8E"/>
    <w:rsid w:val="0020406F"/>
    <w:rsid w:val="0020465D"/>
    <w:rsid w:val="00205143"/>
    <w:rsid w:val="002052FF"/>
    <w:rsid w:val="0020548B"/>
    <w:rsid w:val="002061EB"/>
    <w:rsid w:val="00206406"/>
    <w:rsid w:val="00206E5F"/>
    <w:rsid w:val="00206F2B"/>
    <w:rsid w:val="002077DA"/>
    <w:rsid w:val="0020786E"/>
    <w:rsid w:val="00207D3C"/>
    <w:rsid w:val="002102D9"/>
    <w:rsid w:val="00211984"/>
    <w:rsid w:val="00211AA0"/>
    <w:rsid w:val="00211E71"/>
    <w:rsid w:val="002129A8"/>
    <w:rsid w:val="00212D6F"/>
    <w:rsid w:val="0021347C"/>
    <w:rsid w:val="002135F6"/>
    <w:rsid w:val="00214B70"/>
    <w:rsid w:val="00214C4A"/>
    <w:rsid w:val="0021514C"/>
    <w:rsid w:val="00216665"/>
    <w:rsid w:val="0021702B"/>
    <w:rsid w:val="00217132"/>
    <w:rsid w:val="00217DB6"/>
    <w:rsid w:val="0022124A"/>
    <w:rsid w:val="00222559"/>
    <w:rsid w:val="00222B25"/>
    <w:rsid w:val="00222C79"/>
    <w:rsid w:val="002236C3"/>
    <w:rsid w:val="002241B3"/>
    <w:rsid w:val="00224512"/>
    <w:rsid w:val="00224ED6"/>
    <w:rsid w:val="0022570F"/>
    <w:rsid w:val="00225B04"/>
    <w:rsid w:val="00226272"/>
    <w:rsid w:val="002273CD"/>
    <w:rsid w:val="00227937"/>
    <w:rsid w:val="0023068E"/>
    <w:rsid w:val="00230883"/>
    <w:rsid w:val="00231E40"/>
    <w:rsid w:val="002320DD"/>
    <w:rsid w:val="00232130"/>
    <w:rsid w:val="002327F8"/>
    <w:rsid w:val="002336C2"/>
    <w:rsid w:val="00233A9E"/>
    <w:rsid w:val="00233B2C"/>
    <w:rsid w:val="002343EE"/>
    <w:rsid w:val="00234764"/>
    <w:rsid w:val="002350AA"/>
    <w:rsid w:val="00235C8D"/>
    <w:rsid w:val="00236A47"/>
    <w:rsid w:val="00236D0A"/>
    <w:rsid w:val="00237668"/>
    <w:rsid w:val="00240168"/>
    <w:rsid w:val="00240E7B"/>
    <w:rsid w:val="00241B7C"/>
    <w:rsid w:val="00241C9C"/>
    <w:rsid w:val="0024254D"/>
    <w:rsid w:val="00242F02"/>
    <w:rsid w:val="00244588"/>
    <w:rsid w:val="00245889"/>
    <w:rsid w:val="00246245"/>
    <w:rsid w:val="00246C48"/>
    <w:rsid w:val="00246D8E"/>
    <w:rsid w:val="00246F48"/>
    <w:rsid w:val="00250C8F"/>
    <w:rsid w:val="00250E78"/>
    <w:rsid w:val="002513DB"/>
    <w:rsid w:val="00253A4C"/>
    <w:rsid w:val="00254231"/>
    <w:rsid w:val="00254596"/>
    <w:rsid w:val="0025464D"/>
    <w:rsid w:val="00254CEA"/>
    <w:rsid w:val="00255556"/>
    <w:rsid w:val="002562BF"/>
    <w:rsid w:val="0025645C"/>
    <w:rsid w:val="00256E13"/>
    <w:rsid w:val="002574E7"/>
    <w:rsid w:val="00260CA6"/>
    <w:rsid w:val="00260DAB"/>
    <w:rsid w:val="00261810"/>
    <w:rsid w:val="00261E39"/>
    <w:rsid w:val="00262C48"/>
    <w:rsid w:val="00262FBC"/>
    <w:rsid w:val="002631FA"/>
    <w:rsid w:val="00263E09"/>
    <w:rsid w:val="002656BA"/>
    <w:rsid w:val="002659A0"/>
    <w:rsid w:val="00265F20"/>
    <w:rsid w:val="002660B2"/>
    <w:rsid w:val="0026610C"/>
    <w:rsid w:val="00266F98"/>
    <w:rsid w:val="002672E6"/>
    <w:rsid w:val="002703C8"/>
    <w:rsid w:val="002708CE"/>
    <w:rsid w:val="0027196D"/>
    <w:rsid w:val="00272848"/>
    <w:rsid w:val="00273920"/>
    <w:rsid w:val="00273E64"/>
    <w:rsid w:val="0027432B"/>
    <w:rsid w:val="00275BCA"/>
    <w:rsid w:val="00275F4D"/>
    <w:rsid w:val="00276688"/>
    <w:rsid w:val="00280C22"/>
    <w:rsid w:val="002815BF"/>
    <w:rsid w:val="0028175B"/>
    <w:rsid w:val="00281AD1"/>
    <w:rsid w:val="002826B9"/>
    <w:rsid w:val="00283083"/>
    <w:rsid w:val="00283137"/>
    <w:rsid w:val="002879E9"/>
    <w:rsid w:val="00287B38"/>
    <w:rsid w:val="002907E2"/>
    <w:rsid w:val="00290C3C"/>
    <w:rsid w:val="00291216"/>
    <w:rsid w:val="002914A1"/>
    <w:rsid w:val="002915F9"/>
    <w:rsid w:val="002919B9"/>
    <w:rsid w:val="002921D4"/>
    <w:rsid w:val="00292AE0"/>
    <w:rsid w:val="00292E02"/>
    <w:rsid w:val="002948C6"/>
    <w:rsid w:val="0029620C"/>
    <w:rsid w:val="00296EFD"/>
    <w:rsid w:val="002A0903"/>
    <w:rsid w:val="002A0E9A"/>
    <w:rsid w:val="002A287E"/>
    <w:rsid w:val="002A2CC8"/>
    <w:rsid w:val="002A3547"/>
    <w:rsid w:val="002A47D8"/>
    <w:rsid w:val="002A56B7"/>
    <w:rsid w:val="002A5DC9"/>
    <w:rsid w:val="002A5FF0"/>
    <w:rsid w:val="002B0855"/>
    <w:rsid w:val="002B0867"/>
    <w:rsid w:val="002B1B70"/>
    <w:rsid w:val="002B1FFA"/>
    <w:rsid w:val="002B2031"/>
    <w:rsid w:val="002B2A65"/>
    <w:rsid w:val="002B2F03"/>
    <w:rsid w:val="002B350D"/>
    <w:rsid w:val="002B3860"/>
    <w:rsid w:val="002B448A"/>
    <w:rsid w:val="002B48F3"/>
    <w:rsid w:val="002B4989"/>
    <w:rsid w:val="002B4CC7"/>
    <w:rsid w:val="002B5BCB"/>
    <w:rsid w:val="002B683E"/>
    <w:rsid w:val="002B6994"/>
    <w:rsid w:val="002C022C"/>
    <w:rsid w:val="002C3313"/>
    <w:rsid w:val="002C4D8C"/>
    <w:rsid w:val="002C67BF"/>
    <w:rsid w:val="002C712F"/>
    <w:rsid w:val="002C79A3"/>
    <w:rsid w:val="002D0D75"/>
    <w:rsid w:val="002D12DF"/>
    <w:rsid w:val="002D1EF6"/>
    <w:rsid w:val="002D2114"/>
    <w:rsid w:val="002D269E"/>
    <w:rsid w:val="002D3C30"/>
    <w:rsid w:val="002D3F16"/>
    <w:rsid w:val="002D541A"/>
    <w:rsid w:val="002D5F56"/>
    <w:rsid w:val="002D62DF"/>
    <w:rsid w:val="002D670D"/>
    <w:rsid w:val="002D73F8"/>
    <w:rsid w:val="002D7522"/>
    <w:rsid w:val="002D7C95"/>
    <w:rsid w:val="002E023B"/>
    <w:rsid w:val="002E099C"/>
    <w:rsid w:val="002E13BF"/>
    <w:rsid w:val="002E1DBF"/>
    <w:rsid w:val="002E1FB1"/>
    <w:rsid w:val="002E24F0"/>
    <w:rsid w:val="002E277B"/>
    <w:rsid w:val="002E2E12"/>
    <w:rsid w:val="002E2E98"/>
    <w:rsid w:val="002E2EFC"/>
    <w:rsid w:val="002E331A"/>
    <w:rsid w:val="002E5C4D"/>
    <w:rsid w:val="002E5D47"/>
    <w:rsid w:val="002E7BC3"/>
    <w:rsid w:val="002F0C84"/>
    <w:rsid w:val="002F0D01"/>
    <w:rsid w:val="002F1A11"/>
    <w:rsid w:val="002F1AF3"/>
    <w:rsid w:val="002F2D61"/>
    <w:rsid w:val="002F59E5"/>
    <w:rsid w:val="002F5A99"/>
    <w:rsid w:val="002F6113"/>
    <w:rsid w:val="002F682B"/>
    <w:rsid w:val="002F6AA7"/>
    <w:rsid w:val="002F7261"/>
    <w:rsid w:val="002F7732"/>
    <w:rsid w:val="00301408"/>
    <w:rsid w:val="00302680"/>
    <w:rsid w:val="00304A90"/>
    <w:rsid w:val="00306BCE"/>
    <w:rsid w:val="00307410"/>
    <w:rsid w:val="0031466D"/>
    <w:rsid w:val="00314839"/>
    <w:rsid w:val="0031499C"/>
    <w:rsid w:val="00316C00"/>
    <w:rsid w:val="00321AEC"/>
    <w:rsid w:val="00321E4E"/>
    <w:rsid w:val="00322A06"/>
    <w:rsid w:val="00322E47"/>
    <w:rsid w:val="0032411B"/>
    <w:rsid w:val="003253C3"/>
    <w:rsid w:val="00325410"/>
    <w:rsid w:val="00325DC6"/>
    <w:rsid w:val="00325DF7"/>
    <w:rsid w:val="00326145"/>
    <w:rsid w:val="003269DE"/>
    <w:rsid w:val="00327FEE"/>
    <w:rsid w:val="00330B02"/>
    <w:rsid w:val="0033160D"/>
    <w:rsid w:val="00331C32"/>
    <w:rsid w:val="00332C50"/>
    <w:rsid w:val="00335D77"/>
    <w:rsid w:val="003360FE"/>
    <w:rsid w:val="0033705F"/>
    <w:rsid w:val="00337499"/>
    <w:rsid w:val="00337B02"/>
    <w:rsid w:val="003404B4"/>
    <w:rsid w:val="00340923"/>
    <w:rsid w:val="00340CB8"/>
    <w:rsid w:val="003412DA"/>
    <w:rsid w:val="003432BC"/>
    <w:rsid w:val="00344BA4"/>
    <w:rsid w:val="00345B8C"/>
    <w:rsid w:val="003469FB"/>
    <w:rsid w:val="00347699"/>
    <w:rsid w:val="003476AD"/>
    <w:rsid w:val="003477F2"/>
    <w:rsid w:val="00350013"/>
    <w:rsid w:val="0035063D"/>
    <w:rsid w:val="00350643"/>
    <w:rsid w:val="00350B8D"/>
    <w:rsid w:val="00351AEE"/>
    <w:rsid w:val="00351E67"/>
    <w:rsid w:val="0035263A"/>
    <w:rsid w:val="003532BA"/>
    <w:rsid w:val="00353A6A"/>
    <w:rsid w:val="00353D86"/>
    <w:rsid w:val="00353E12"/>
    <w:rsid w:val="003552A4"/>
    <w:rsid w:val="00355757"/>
    <w:rsid w:val="00355768"/>
    <w:rsid w:val="003558E7"/>
    <w:rsid w:val="0035594A"/>
    <w:rsid w:val="003564CB"/>
    <w:rsid w:val="00356587"/>
    <w:rsid w:val="00356AC7"/>
    <w:rsid w:val="00357FA2"/>
    <w:rsid w:val="00360030"/>
    <w:rsid w:val="0036019B"/>
    <w:rsid w:val="00360C83"/>
    <w:rsid w:val="0036292D"/>
    <w:rsid w:val="003630CC"/>
    <w:rsid w:val="00363854"/>
    <w:rsid w:val="00363CCC"/>
    <w:rsid w:val="00363D2D"/>
    <w:rsid w:val="003651F4"/>
    <w:rsid w:val="0036594F"/>
    <w:rsid w:val="00366409"/>
    <w:rsid w:val="00367910"/>
    <w:rsid w:val="00370732"/>
    <w:rsid w:val="00370C6E"/>
    <w:rsid w:val="0037138A"/>
    <w:rsid w:val="00371D3D"/>
    <w:rsid w:val="00371F49"/>
    <w:rsid w:val="00373CB0"/>
    <w:rsid w:val="0037554E"/>
    <w:rsid w:val="00375A6B"/>
    <w:rsid w:val="00377648"/>
    <w:rsid w:val="003815F8"/>
    <w:rsid w:val="00381DA2"/>
    <w:rsid w:val="00382505"/>
    <w:rsid w:val="003850B5"/>
    <w:rsid w:val="00385961"/>
    <w:rsid w:val="00385963"/>
    <w:rsid w:val="00386096"/>
    <w:rsid w:val="003862D0"/>
    <w:rsid w:val="00386821"/>
    <w:rsid w:val="00386DE2"/>
    <w:rsid w:val="00387CA0"/>
    <w:rsid w:val="0039008B"/>
    <w:rsid w:val="003903BE"/>
    <w:rsid w:val="003912B2"/>
    <w:rsid w:val="003914B2"/>
    <w:rsid w:val="00391D34"/>
    <w:rsid w:val="00391D40"/>
    <w:rsid w:val="00393152"/>
    <w:rsid w:val="003940BD"/>
    <w:rsid w:val="00394703"/>
    <w:rsid w:val="00394F6A"/>
    <w:rsid w:val="0039578F"/>
    <w:rsid w:val="00395A36"/>
    <w:rsid w:val="003971A9"/>
    <w:rsid w:val="003974D7"/>
    <w:rsid w:val="003A0B68"/>
    <w:rsid w:val="003A1656"/>
    <w:rsid w:val="003A2091"/>
    <w:rsid w:val="003A2682"/>
    <w:rsid w:val="003A34E2"/>
    <w:rsid w:val="003A7E74"/>
    <w:rsid w:val="003B01EF"/>
    <w:rsid w:val="003B02B2"/>
    <w:rsid w:val="003B0D09"/>
    <w:rsid w:val="003B11AE"/>
    <w:rsid w:val="003B2515"/>
    <w:rsid w:val="003B2CDC"/>
    <w:rsid w:val="003B55A1"/>
    <w:rsid w:val="003B5DAD"/>
    <w:rsid w:val="003B611F"/>
    <w:rsid w:val="003B6266"/>
    <w:rsid w:val="003B6E6E"/>
    <w:rsid w:val="003B744C"/>
    <w:rsid w:val="003C0802"/>
    <w:rsid w:val="003C0C7B"/>
    <w:rsid w:val="003C0F5C"/>
    <w:rsid w:val="003C19B7"/>
    <w:rsid w:val="003C20AA"/>
    <w:rsid w:val="003C2A80"/>
    <w:rsid w:val="003C32F7"/>
    <w:rsid w:val="003C3AFC"/>
    <w:rsid w:val="003C3DA0"/>
    <w:rsid w:val="003C529D"/>
    <w:rsid w:val="003C7299"/>
    <w:rsid w:val="003C7A15"/>
    <w:rsid w:val="003C7C25"/>
    <w:rsid w:val="003C7FBC"/>
    <w:rsid w:val="003D0113"/>
    <w:rsid w:val="003D0A8C"/>
    <w:rsid w:val="003D0F2E"/>
    <w:rsid w:val="003D1659"/>
    <w:rsid w:val="003D1D2B"/>
    <w:rsid w:val="003D20F8"/>
    <w:rsid w:val="003D26D1"/>
    <w:rsid w:val="003D27B7"/>
    <w:rsid w:val="003D2BFB"/>
    <w:rsid w:val="003D2DB8"/>
    <w:rsid w:val="003D2E40"/>
    <w:rsid w:val="003D3AC9"/>
    <w:rsid w:val="003D3C3C"/>
    <w:rsid w:val="003D532E"/>
    <w:rsid w:val="003D56E0"/>
    <w:rsid w:val="003D6695"/>
    <w:rsid w:val="003D69F5"/>
    <w:rsid w:val="003D7266"/>
    <w:rsid w:val="003E0086"/>
    <w:rsid w:val="003E01F7"/>
    <w:rsid w:val="003E078D"/>
    <w:rsid w:val="003E0CD7"/>
    <w:rsid w:val="003E1B0D"/>
    <w:rsid w:val="003E1CB8"/>
    <w:rsid w:val="003E5110"/>
    <w:rsid w:val="003E5FA1"/>
    <w:rsid w:val="003E6614"/>
    <w:rsid w:val="003F1215"/>
    <w:rsid w:val="003F146D"/>
    <w:rsid w:val="003F1A1B"/>
    <w:rsid w:val="003F27AC"/>
    <w:rsid w:val="003F2AB7"/>
    <w:rsid w:val="003F3049"/>
    <w:rsid w:val="003F3F85"/>
    <w:rsid w:val="003F48CB"/>
    <w:rsid w:val="003F4EEF"/>
    <w:rsid w:val="003F5677"/>
    <w:rsid w:val="003F5C8A"/>
    <w:rsid w:val="003F6BF4"/>
    <w:rsid w:val="003F749B"/>
    <w:rsid w:val="003F78C7"/>
    <w:rsid w:val="003F7CC3"/>
    <w:rsid w:val="00400088"/>
    <w:rsid w:val="004003A2"/>
    <w:rsid w:val="00401875"/>
    <w:rsid w:val="0040335B"/>
    <w:rsid w:val="00403A15"/>
    <w:rsid w:val="00404219"/>
    <w:rsid w:val="004045FD"/>
    <w:rsid w:val="0040485B"/>
    <w:rsid w:val="004053CA"/>
    <w:rsid w:val="00405B79"/>
    <w:rsid w:val="004061F6"/>
    <w:rsid w:val="004066DE"/>
    <w:rsid w:val="004072C7"/>
    <w:rsid w:val="00410DDF"/>
    <w:rsid w:val="004126F5"/>
    <w:rsid w:val="00412810"/>
    <w:rsid w:val="0041369A"/>
    <w:rsid w:val="00413AD2"/>
    <w:rsid w:val="004148F0"/>
    <w:rsid w:val="00414904"/>
    <w:rsid w:val="00415124"/>
    <w:rsid w:val="00415397"/>
    <w:rsid w:val="004159B5"/>
    <w:rsid w:val="00416354"/>
    <w:rsid w:val="00416422"/>
    <w:rsid w:val="00417423"/>
    <w:rsid w:val="0042006F"/>
    <w:rsid w:val="004218CF"/>
    <w:rsid w:val="0042222E"/>
    <w:rsid w:val="00422CF0"/>
    <w:rsid w:val="004238FC"/>
    <w:rsid w:val="0042398B"/>
    <w:rsid w:val="00424778"/>
    <w:rsid w:val="004249B0"/>
    <w:rsid w:val="0042541B"/>
    <w:rsid w:val="004264F3"/>
    <w:rsid w:val="004268B6"/>
    <w:rsid w:val="004271B7"/>
    <w:rsid w:val="004273EC"/>
    <w:rsid w:val="00427C5E"/>
    <w:rsid w:val="00430EDD"/>
    <w:rsid w:val="004311C6"/>
    <w:rsid w:val="00431E1F"/>
    <w:rsid w:val="004325E4"/>
    <w:rsid w:val="00432CA0"/>
    <w:rsid w:val="00433067"/>
    <w:rsid w:val="00433744"/>
    <w:rsid w:val="0043568E"/>
    <w:rsid w:val="00436C52"/>
    <w:rsid w:val="00437D5C"/>
    <w:rsid w:val="00440116"/>
    <w:rsid w:val="004407F1"/>
    <w:rsid w:val="0044174D"/>
    <w:rsid w:val="00441FCA"/>
    <w:rsid w:val="0044201C"/>
    <w:rsid w:val="00442B40"/>
    <w:rsid w:val="00442DC1"/>
    <w:rsid w:val="0044441E"/>
    <w:rsid w:val="00444A40"/>
    <w:rsid w:val="00444CAD"/>
    <w:rsid w:val="00445D7E"/>
    <w:rsid w:val="00445FED"/>
    <w:rsid w:val="0044650E"/>
    <w:rsid w:val="004467DF"/>
    <w:rsid w:val="00446FC3"/>
    <w:rsid w:val="00447334"/>
    <w:rsid w:val="00451430"/>
    <w:rsid w:val="004531FE"/>
    <w:rsid w:val="004532B7"/>
    <w:rsid w:val="0045398D"/>
    <w:rsid w:val="00453DCD"/>
    <w:rsid w:val="00454050"/>
    <w:rsid w:val="0045411B"/>
    <w:rsid w:val="0045567D"/>
    <w:rsid w:val="00457771"/>
    <w:rsid w:val="00460569"/>
    <w:rsid w:val="00462339"/>
    <w:rsid w:val="00462574"/>
    <w:rsid w:val="004632AE"/>
    <w:rsid w:val="00463714"/>
    <w:rsid w:val="00463C71"/>
    <w:rsid w:val="00463E31"/>
    <w:rsid w:val="004640D2"/>
    <w:rsid w:val="00464674"/>
    <w:rsid w:val="0046501D"/>
    <w:rsid w:val="004651A4"/>
    <w:rsid w:val="00465D88"/>
    <w:rsid w:val="0046602B"/>
    <w:rsid w:val="004660CF"/>
    <w:rsid w:val="00467B91"/>
    <w:rsid w:val="00467F24"/>
    <w:rsid w:val="00470BA0"/>
    <w:rsid w:val="0047137A"/>
    <w:rsid w:val="00471776"/>
    <w:rsid w:val="004719F4"/>
    <w:rsid w:val="00471BD7"/>
    <w:rsid w:val="0047213D"/>
    <w:rsid w:val="004739EA"/>
    <w:rsid w:val="00473E79"/>
    <w:rsid w:val="00474B2A"/>
    <w:rsid w:val="004750E6"/>
    <w:rsid w:val="004756F5"/>
    <w:rsid w:val="00475AC6"/>
    <w:rsid w:val="00476C4D"/>
    <w:rsid w:val="0047746D"/>
    <w:rsid w:val="00477BDF"/>
    <w:rsid w:val="00480F1A"/>
    <w:rsid w:val="00481A27"/>
    <w:rsid w:val="00481FA1"/>
    <w:rsid w:val="004822AD"/>
    <w:rsid w:val="0048410E"/>
    <w:rsid w:val="004841A0"/>
    <w:rsid w:val="0048444E"/>
    <w:rsid w:val="00485C7A"/>
    <w:rsid w:val="004871B7"/>
    <w:rsid w:val="00487DF9"/>
    <w:rsid w:val="00491E34"/>
    <w:rsid w:val="00493FE8"/>
    <w:rsid w:val="0049423D"/>
    <w:rsid w:val="00495010"/>
    <w:rsid w:val="0049501C"/>
    <w:rsid w:val="0049508A"/>
    <w:rsid w:val="004952CD"/>
    <w:rsid w:val="00495793"/>
    <w:rsid w:val="004969AA"/>
    <w:rsid w:val="00496B20"/>
    <w:rsid w:val="00496F85"/>
    <w:rsid w:val="004971A2"/>
    <w:rsid w:val="00497B15"/>
    <w:rsid w:val="00497C6F"/>
    <w:rsid w:val="004A0A1A"/>
    <w:rsid w:val="004A0D2D"/>
    <w:rsid w:val="004A1335"/>
    <w:rsid w:val="004A1424"/>
    <w:rsid w:val="004A2A35"/>
    <w:rsid w:val="004A30E6"/>
    <w:rsid w:val="004A3BE6"/>
    <w:rsid w:val="004A4656"/>
    <w:rsid w:val="004A55CC"/>
    <w:rsid w:val="004A6400"/>
    <w:rsid w:val="004B06FC"/>
    <w:rsid w:val="004B07E8"/>
    <w:rsid w:val="004B155A"/>
    <w:rsid w:val="004B172E"/>
    <w:rsid w:val="004B3B9C"/>
    <w:rsid w:val="004B52DA"/>
    <w:rsid w:val="004B5DD2"/>
    <w:rsid w:val="004B72BC"/>
    <w:rsid w:val="004B7314"/>
    <w:rsid w:val="004B7DD4"/>
    <w:rsid w:val="004C136E"/>
    <w:rsid w:val="004C1D34"/>
    <w:rsid w:val="004C1DE4"/>
    <w:rsid w:val="004C2858"/>
    <w:rsid w:val="004C3F94"/>
    <w:rsid w:val="004C526C"/>
    <w:rsid w:val="004C54B1"/>
    <w:rsid w:val="004C62E2"/>
    <w:rsid w:val="004C679C"/>
    <w:rsid w:val="004C75D9"/>
    <w:rsid w:val="004D047C"/>
    <w:rsid w:val="004D0AEE"/>
    <w:rsid w:val="004D0CF8"/>
    <w:rsid w:val="004D1767"/>
    <w:rsid w:val="004D1886"/>
    <w:rsid w:val="004D3878"/>
    <w:rsid w:val="004D3C9A"/>
    <w:rsid w:val="004D40B5"/>
    <w:rsid w:val="004D470B"/>
    <w:rsid w:val="004D49A7"/>
    <w:rsid w:val="004D6365"/>
    <w:rsid w:val="004D6B6A"/>
    <w:rsid w:val="004D70A2"/>
    <w:rsid w:val="004E16B5"/>
    <w:rsid w:val="004E1ABF"/>
    <w:rsid w:val="004E261F"/>
    <w:rsid w:val="004E313A"/>
    <w:rsid w:val="004E390A"/>
    <w:rsid w:val="004E4561"/>
    <w:rsid w:val="004E4C5B"/>
    <w:rsid w:val="004E4CE2"/>
    <w:rsid w:val="004E4EFE"/>
    <w:rsid w:val="004E5D3C"/>
    <w:rsid w:val="004E6077"/>
    <w:rsid w:val="004E66F6"/>
    <w:rsid w:val="004E6D92"/>
    <w:rsid w:val="004E6E23"/>
    <w:rsid w:val="004E7820"/>
    <w:rsid w:val="004E7CA4"/>
    <w:rsid w:val="004F012D"/>
    <w:rsid w:val="004F018C"/>
    <w:rsid w:val="004F1152"/>
    <w:rsid w:val="004F2A88"/>
    <w:rsid w:val="004F32BA"/>
    <w:rsid w:val="004F3A3D"/>
    <w:rsid w:val="004F3C67"/>
    <w:rsid w:val="004F4125"/>
    <w:rsid w:val="004F4382"/>
    <w:rsid w:val="004F4B62"/>
    <w:rsid w:val="004F4EA0"/>
    <w:rsid w:val="004F5697"/>
    <w:rsid w:val="004F60E3"/>
    <w:rsid w:val="004F639E"/>
    <w:rsid w:val="004F6787"/>
    <w:rsid w:val="004F67CC"/>
    <w:rsid w:val="004F6BC5"/>
    <w:rsid w:val="004F70AD"/>
    <w:rsid w:val="004F7384"/>
    <w:rsid w:val="00500636"/>
    <w:rsid w:val="00500875"/>
    <w:rsid w:val="00502207"/>
    <w:rsid w:val="0050284D"/>
    <w:rsid w:val="005044C6"/>
    <w:rsid w:val="005050D6"/>
    <w:rsid w:val="00505203"/>
    <w:rsid w:val="005056AF"/>
    <w:rsid w:val="0050594E"/>
    <w:rsid w:val="0050687A"/>
    <w:rsid w:val="005075DB"/>
    <w:rsid w:val="005079E6"/>
    <w:rsid w:val="0051129D"/>
    <w:rsid w:val="005128D7"/>
    <w:rsid w:val="00514392"/>
    <w:rsid w:val="005151A6"/>
    <w:rsid w:val="0051703F"/>
    <w:rsid w:val="005178A6"/>
    <w:rsid w:val="00520962"/>
    <w:rsid w:val="0052122D"/>
    <w:rsid w:val="0052260A"/>
    <w:rsid w:val="00524384"/>
    <w:rsid w:val="0052444C"/>
    <w:rsid w:val="00526631"/>
    <w:rsid w:val="00527E4E"/>
    <w:rsid w:val="005306A0"/>
    <w:rsid w:val="00530B7B"/>
    <w:rsid w:val="0053115E"/>
    <w:rsid w:val="00531DAF"/>
    <w:rsid w:val="005324C5"/>
    <w:rsid w:val="005333E0"/>
    <w:rsid w:val="00533878"/>
    <w:rsid w:val="0053418F"/>
    <w:rsid w:val="005345EB"/>
    <w:rsid w:val="00535042"/>
    <w:rsid w:val="00536106"/>
    <w:rsid w:val="005362F0"/>
    <w:rsid w:val="0053676D"/>
    <w:rsid w:val="00541BBD"/>
    <w:rsid w:val="005420FF"/>
    <w:rsid w:val="00542393"/>
    <w:rsid w:val="005434F4"/>
    <w:rsid w:val="005440EB"/>
    <w:rsid w:val="005450FD"/>
    <w:rsid w:val="0054557D"/>
    <w:rsid w:val="00546C67"/>
    <w:rsid w:val="005501DD"/>
    <w:rsid w:val="00551E18"/>
    <w:rsid w:val="00552BC3"/>
    <w:rsid w:val="00553650"/>
    <w:rsid w:val="00553D50"/>
    <w:rsid w:val="00554418"/>
    <w:rsid w:val="00554613"/>
    <w:rsid w:val="0055544E"/>
    <w:rsid w:val="005571A7"/>
    <w:rsid w:val="005571C1"/>
    <w:rsid w:val="005605E1"/>
    <w:rsid w:val="00561F27"/>
    <w:rsid w:val="005620EA"/>
    <w:rsid w:val="00562101"/>
    <w:rsid w:val="00563055"/>
    <w:rsid w:val="005638FB"/>
    <w:rsid w:val="005644AB"/>
    <w:rsid w:val="00564F70"/>
    <w:rsid w:val="00565566"/>
    <w:rsid w:val="00565741"/>
    <w:rsid w:val="00565EEF"/>
    <w:rsid w:val="00566B78"/>
    <w:rsid w:val="00566E0F"/>
    <w:rsid w:val="00567274"/>
    <w:rsid w:val="00567385"/>
    <w:rsid w:val="00570DE9"/>
    <w:rsid w:val="005715CE"/>
    <w:rsid w:val="00571D33"/>
    <w:rsid w:val="00573F89"/>
    <w:rsid w:val="005740F2"/>
    <w:rsid w:val="00575407"/>
    <w:rsid w:val="005766B2"/>
    <w:rsid w:val="00576DA7"/>
    <w:rsid w:val="00576E85"/>
    <w:rsid w:val="0057732C"/>
    <w:rsid w:val="005774BB"/>
    <w:rsid w:val="005777EA"/>
    <w:rsid w:val="00577F3A"/>
    <w:rsid w:val="00581805"/>
    <w:rsid w:val="00581DFB"/>
    <w:rsid w:val="00582147"/>
    <w:rsid w:val="00582402"/>
    <w:rsid w:val="005831A9"/>
    <w:rsid w:val="00583253"/>
    <w:rsid w:val="00583421"/>
    <w:rsid w:val="00583A81"/>
    <w:rsid w:val="00585A7F"/>
    <w:rsid w:val="00585DBB"/>
    <w:rsid w:val="00586517"/>
    <w:rsid w:val="0058689E"/>
    <w:rsid w:val="005868E6"/>
    <w:rsid w:val="00587351"/>
    <w:rsid w:val="005876FF"/>
    <w:rsid w:val="005915CE"/>
    <w:rsid w:val="0059174E"/>
    <w:rsid w:val="00591D36"/>
    <w:rsid w:val="005922CD"/>
    <w:rsid w:val="00592662"/>
    <w:rsid w:val="00592D89"/>
    <w:rsid w:val="00593247"/>
    <w:rsid w:val="005932C6"/>
    <w:rsid w:val="005948D4"/>
    <w:rsid w:val="005949DB"/>
    <w:rsid w:val="00596058"/>
    <w:rsid w:val="0059751E"/>
    <w:rsid w:val="005A15D2"/>
    <w:rsid w:val="005A1C16"/>
    <w:rsid w:val="005A3E15"/>
    <w:rsid w:val="005A581E"/>
    <w:rsid w:val="005A69ED"/>
    <w:rsid w:val="005A6CD3"/>
    <w:rsid w:val="005A6F19"/>
    <w:rsid w:val="005A784C"/>
    <w:rsid w:val="005A7AEE"/>
    <w:rsid w:val="005B0DB6"/>
    <w:rsid w:val="005B1176"/>
    <w:rsid w:val="005B1258"/>
    <w:rsid w:val="005B1B1B"/>
    <w:rsid w:val="005B29A6"/>
    <w:rsid w:val="005B33B2"/>
    <w:rsid w:val="005B432E"/>
    <w:rsid w:val="005B58B5"/>
    <w:rsid w:val="005B5F49"/>
    <w:rsid w:val="005B69CB"/>
    <w:rsid w:val="005C0727"/>
    <w:rsid w:val="005C0BC7"/>
    <w:rsid w:val="005C0DA8"/>
    <w:rsid w:val="005C0FC1"/>
    <w:rsid w:val="005C185B"/>
    <w:rsid w:val="005C3C8B"/>
    <w:rsid w:val="005C4753"/>
    <w:rsid w:val="005C4A11"/>
    <w:rsid w:val="005C5A55"/>
    <w:rsid w:val="005C5BE1"/>
    <w:rsid w:val="005C6061"/>
    <w:rsid w:val="005C680A"/>
    <w:rsid w:val="005C7540"/>
    <w:rsid w:val="005C7615"/>
    <w:rsid w:val="005C7D0B"/>
    <w:rsid w:val="005D009A"/>
    <w:rsid w:val="005D0111"/>
    <w:rsid w:val="005D14B2"/>
    <w:rsid w:val="005D14D9"/>
    <w:rsid w:val="005D27F3"/>
    <w:rsid w:val="005D2F20"/>
    <w:rsid w:val="005D49CD"/>
    <w:rsid w:val="005D49EA"/>
    <w:rsid w:val="005D551D"/>
    <w:rsid w:val="005D6256"/>
    <w:rsid w:val="005D6B07"/>
    <w:rsid w:val="005D7123"/>
    <w:rsid w:val="005D75B9"/>
    <w:rsid w:val="005D7C32"/>
    <w:rsid w:val="005D7D5A"/>
    <w:rsid w:val="005E0C76"/>
    <w:rsid w:val="005E11A2"/>
    <w:rsid w:val="005E1A2E"/>
    <w:rsid w:val="005E2026"/>
    <w:rsid w:val="005E23B9"/>
    <w:rsid w:val="005E2B81"/>
    <w:rsid w:val="005E31C2"/>
    <w:rsid w:val="005E5D22"/>
    <w:rsid w:val="005E63D5"/>
    <w:rsid w:val="005E6C61"/>
    <w:rsid w:val="005E7669"/>
    <w:rsid w:val="005F0880"/>
    <w:rsid w:val="005F08CA"/>
    <w:rsid w:val="005F0B84"/>
    <w:rsid w:val="005F143E"/>
    <w:rsid w:val="005F2EAF"/>
    <w:rsid w:val="005F2FE1"/>
    <w:rsid w:val="005F441A"/>
    <w:rsid w:val="005F446E"/>
    <w:rsid w:val="005F4A7B"/>
    <w:rsid w:val="005F52EC"/>
    <w:rsid w:val="005F5853"/>
    <w:rsid w:val="005F6746"/>
    <w:rsid w:val="005F700A"/>
    <w:rsid w:val="005F7531"/>
    <w:rsid w:val="006009C2"/>
    <w:rsid w:val="006009C9"/>
    <w:rsid w:val="00600A42"/>
    <w:rsid w:val="00600B5A"/>
    <w:rsid w:val="00601302"/>
    <w:rsid w:val="00601992"/>
    <w:rsid w:val="00601D95"/>
    <w:rsid w:val="006037C2"/>
    <w:rsid w:val="00604E58"/>
    <w:rsid w:val="00605366"/>
    <w:rsid w:val="0060592C"/>
    <w:rsid w:val="00605D42"/>
    <w:rsid w:val="00606668"/>
    <w:rsid w:val="00610350"/>
    <w:rsid w:val="0061089F"/>
    <w:rsid w:val="0061175F"/>
    <w:rsid w:val="00612711"/>
    <w:rsid w:val="00612B3F"/>
    <w:rsid w:val="006138D8"/>
    <w:rsid w:val="00613F26"/>
    <w:rsid w:val="00614758"/>
    <w:rsid w:val="00614F6F"/>
    <w:rsid w:val="006156EE"/>
    <w:rsid w:val="00615A72"/>
    <w:rsid w:val="00616449"/>
    <w:rsid w:val="0061680D"/>
    <w:rsid w:val="0061687D"/>
    <w:rsid w:val="006171E8"/>
    <w:rsid w:val="006176A7"/>
    <w:rsid w:val="00617A8E"/>
    <w:rsid w:val="00617BC7"/>
    <w:rsid w:val="00620BBA"/>
    <w:rsid w:val="0062254F"/>
    <w:rsid w:val="00623733"/>
    <w:rsid w:val="00623FF8"/>
    <w:rsid w:val="00624476"/>
    <w:rsid w:val="00626E4C"/>
    <w:rsid w:val="00626FE9"/>
    <w:rsid w:val="0062732D"/>
    <w:rsid w:val="00627825"/>
    <w:rsid w:val="006306B3"/>
    <w:rsid w:val="006306C6"/>
    <w:rsid w:val="0063258E"/>
    <w:rsid w:val="00632A15"/>
    <w:rsid w:val="00634637"/>
    <w:rsid w:val="00634C37"/>
    <w:rsid w:val="00635910"/>
    <w:rsid w:val="00635CFA"/>
    <w:rsid w:val="00636105"/>
    <w:rsid w:val="00636372"/>
    <w:rsid w:val="006365EB"/>
    <w:rsid w:val="00636654"/>
    <w:rsid w:val="00637F30"/>
    <w:rsid w:val="00642324"/>
    <w:rsid w:val="00643A97"/>
    <w:rsid w:val="00645A2A"/>
    <w:rsid w:val="00646211"/>
    <w:rsid w:val="0064670A"/>
    <w:rsid w:val="00646C01"/>
    <w:rsid w:val="00646D99"/>
    <w:rsid w:val="0065076D"/>
    <w:rsid w:val="00650815"/>
    <w:rsid w:val="00651396"/>
    <w:rsid w:val="00653422"/>
    <w:rsid w:val="00653560"/>
    <w:rsid w:val="00654FE0"/>
    <w:rsid w:val="0065501C"/>
    <w:rsid w:val="0065633F"/>
    <w:rsid w:val="00660E7F"/>
    <w:rsid w:val="00662263"/>
    <w:rsid w:val="006629A6"/>
    <w:rsid w:val="00663A47"/>
    <w:rsid w:val="00663D0E"/>
    <w:rsid w:val="00664B5E"/>
    <w:rsid w:val="006660B9"/>
    <w:rsid w:val="00666537"/>
    <w:rsid w:val="006671CE"/>
    <w:rsid w:val="0066792E"/>
    <w:rsid w:val="00667E0A"/>
    <w:rsid w:val="0067013E"/>
    <w:rsid w:val="00670151"/>
    <w:rsid w:val="006703C8"/>
    <w:rsid w:val="00671401"/>
    <w:rsid w:val="006721BE"/>
    <w:rsid w:val="00672302"/>
    <w:rsid w:val="0067301A"/>
    <w:rsid w:val="00673208"/>
    <w:rsid w:val="0067333D"/>
    <w:rsid w:val="00673E58"/>
    <w:rsid w:val="00674A27"/>
    <w:rsid w:val="006757B6"/>
    <w:rsid w:val="00675D35"/>
    <w:rsid w:val="006776A8"/>
    <w:rsid w:val="00680ED0"/>
    <w:rsid w:val="0068100A"/>
    <w:rsid w:val="00682C57"/>
    <w:rsid w:val="00684BF5"/>
    <w:rsid w:val="00684FD9"/>
    <w:rsid w:val="00685C28"/>
    <w:rsid w:val="00686591"/>
    <w:rsid w:val="00686668"/>
    <w:rsid w:val="0068727F"/>
    <w:rsid w:val="00687B77"/>
    <w:rsid w:val="00691479"/>
    <w:rsid w:val="006937E5"/>
    <w:rsid w:val="006937F0"/>
    <w:rsid w:val="00693DF0"/>
    <w:rsid w:val="00694C50"/>
    <w:rsid w:val="006950FE"/>
    <w:rsid w:val="00695321"/>
    <w:rsid w:val="0069553D"/>
    <w:rsid w:val="0069630B"/>
    <w:rsid w:val="006964C5"/>
    <w:rsid w:val="00696A61"/>
    <w:rsid w:val="00696D68"/>
    <w:rsid w:val="006A1B03"/>
    <w:rsid w:val="006A1B6B"/>
    <w:rsid w:val="006A2A98"/>
    <w:rsid w:val="006A3036"/>
    <w:rsid w:val="006A38E7"/>
    <w:rsid w:val="006A3F05"/>
    <w:rsid w:val="006A4AAE"/>
    <w:rsid w:val="006A6EB2"/>
    <w:rsid w:val="006B12D0"/>
    <w:rsid w:val="006B28C0"/>
    <w:rsid w:val="006B3B15"/>
    <w:rsid w:val="006B3BE3"/>
    <w:rsid w:val="006B4515"/>
    <w:rsid w:val="006B4916"/>
    <w:rsid w:val="006B5743"/>
    <w:rsid w:val="006B5C53"/>
    <w:rsid w:val="006B6050"/>
    <w:rsid w:val="006B60D3"/>
    <w:rsid w:val="006B66CE"/>
    <w:rsid w:val="006B7B9B"/>
    <w:rsid w:val="006C08B9"/>
    <w:rsid w:val="006C1092"/>
    <w:rsid w:val="006C1CBF"/>
    <w:rsid w:val="006C2C5D"/>
    <w:rsid w:val="006C30EF"/>
    <w:rsid w:val="006C41E2"/>
    <w:rsid w:val="006C4C96"/>
    <w:rsid w:val="006C50E3"/>
    <w:rsid w:val="006C5D1B"/>
    <w:rsid w:val="006C5D6F"/>
    <w:rsid w:val="006C6F74"/>
    <w:rsid w:val="006C7360"/>
    <w:rsid w:val="006C77C3"/>
    <w:rsid w:val="006D1CCA"/>
    <w:rsid w:val="006D4513"/>
    <w:rsid w:val="006D4D1F"/>
    <w:rsid w:val="006D5372"/>
    <w:rsid w:val="006D5682"/>
    <w:rsid w:val="006D6298"/>
    <w:rsid w:val="006D6A7B"/>
    <w:rsid w:val="006D6B1C"/>
    <w:rsid w:val="006D7EC4"/>
    <w:rsid w:val="006E0CB4"/>
    <w:rsid w:val="006E18BD"/>
    <w:rsid w:val="006E4156"/>
    <w:rsid w:val="006E41C8"/>
    <w:rsid w:val="006E42AC"/>
    <w:rsid w:val="006E439E"/>
    <w:rsid w:val="006E50AE"/>
    <w:rsid w:val="006E5306"/>
    <w:rsid w:val="006E5C4C"/>
    <w:rsid w:val="006E7FD0"/>
    <w:rsid w:val="006F05D0"/>
    <w:rsid w:val="006F0EFA"/>
    <w:rsid w:val="006F1B30"/>
    <w:rsid w:val="006F1E11"/>
    <w:rsid w:val="006F1F42"/>
    <w:rsid w:val="006F1F43"/>
    <w:rsid w:val="006F39E2"/>
    <w:rsid w:val="006F4123"/>
    <w:rsid w:val="006F4502"/>
    <w:rsid w:val="006F482B"/>
    <w:rsid w:val="006F6FD2"/>
    <w:rsid w:val="006F79C3"/>
    <w:rsid w:val="006F7DDE"/>
    <w:rsid w:val="007014F8"/>
    <w:rsid w:val="007030B2"/>
    <w:rsid w:val="0070437E"/>
    <w:rsid w:val="00705168"/>
    <w:rsid w:val="00706D42"/>
    <w:rsid w:val="00707326"/>
    <w:rsid w:val="007079F6"/>
    <w:rsid w:val="007103C3"/>
    <w:rsid w:val="00710C8C"/>
    <w:rsid w:val="0071271D"/>
    <w:rsid w:val="00713165"/>
    <w:rsid w:val="00713298"/>
    <w:rsid w:val="00713895"/>
    <w:rsid w:val="00714881"/>
    <w:rsid w:val="00714BF5"/>
    <w:rsid w:val="00717204"/>
    <w:rsid w:val="00720AC0"/>
    <w:rsid w:val="007217F1"/>
    <w:rsid w:val="007220A7"/>
    <w:rsid w:val="007226F2"/>
    <w:rsid w:val="00722DA9"/>
    <w:rsid w:val="0072340F"/>
    <w:rsid w:val="007238ED"/>
    <w:rsid w:val="007242DB"/>
    <w:rsid w:val="007265A3"/>
    <w:rsid w:val="007279BA"/>
    <w:rsid w:val="0073090A"/>
    <w:rsid w:val="00731E37"/>
    <w:rsid w:val="00732F29"/>
    <w:rsid w:val="00733141"/>
    <w:rsid w:val="00733C2D"/>
    <w:rsid w:val="00734789"/>
    <w:rsid w:val="00734865"/>
    <w:rsid w:val="007411B2"/>
    <w:rsid w:val="00742046"/>
    <w:rsid w:val="00742541"/>
    <w:rsid w:val="007428BF"/>
    <w:rsid w:val="00742B78"/>
    <w:rsid w:val="007436E9"/>
    <w:rsid w:val="0074407E"/>
    <w:rsid w:val="00744444"/>
    <w:rsid w:val="00744CDB"/>
    <w:rsid w:val="00745278"/>
    <w:rsid w:val="007458F2"/>
    <w:rsid w:val="007459EF"/>
    <w:rsid w:val="00746773"/>
    <w:rsid w:val="00746B70"/>
    <w:rsid w:val="0074781C"/>
    <w:rsid w:val="00747B70"/>
    <w:rsid w:val="00753ADF"/>
    <w:rsid w:val="00753BDF"/>
    <w:rsid w:val="0075668B"/>
    <w:rsid w:val="00756A18"/>
    <w:rsid w:val="007579EE"/>
    <w:rsid w:val="00757A77"/>
    <w:rsid w:val="0076032C"/>
    <w:rsid w:val="00760999"/>
    <w:rsid w:val="00760ECB"/>
    <w:rsid w:val="0076114C"/>
    <w:rsid w:val="007616FF"/>
    <w:rsid w:val="00762193"/>
    <w:rsid w:val="00762F2C"/>
    <w:rsid w:val="00763D47"/>
    <w:rsid w:val="0076510B"/>
    <w:rsid w:val="0076631E"/>
    <w:rsid w:val="00766D2F"/>
    <w:rsid w:val="00767843"/>
    <w:rsid w:val="00767A89"/>
    <w:rsid w:val="00770A6A"/>
    <w:rsid w:val="00772CCA"/>
    <w:rsid w:val="00772D13"/>
    <w:rsid w:val="007735EF"/>
    <w:rsid w:val="00773EAA"/>
    <w:rsid w:val="00774677"/>
    <w:rsid w:val="00775339"/>
    <w:rsid w:val="0077563F"/>
    <w:rsid w:val="007767FE"/>
    <w:rsid w:val="00777039"/>
    <w:rsid w:val="00777354"/>
    <w:rsid w:val="007801F6"/>
    <w:rsid w:val="00780439"/>
    <w:rsid w:val="007804A1"/>
    <w:rsid w:val="00780B5F"/>
    <w:rsid w:val="00780E9F"/>
    <w:rsid w:val="00783CCF"/>
    <w:rsid w:val="00783DDF"/>
    <w:rsid w:val="00784B2C"/>
    <w:rsid w:val="00785CAA"/>
    <w:rsid w:val="00785FD4"/>
    <w:rsid w:val="00786ACB"/>
    <w:rsid w:val="00786F21"/>
    <w:rsid w:val="00787DDF"/>
    <w:rsid w:val="0079182D"/>
    <w:rsid w:val="007919B1"/>
    <w:rsid w:val="0079201F"/>
    <w:rsid w:val="0079231A"/>
    <w:rsid w:val="0079259D"/>
    <w:rsid w:val="00792AA9"/>
    <w:rsid w:val="00792EB6"/>
    <w:rsid w:val="007932D7"/>
    <w:rsid w:val="00793A94"/>
    <w:rsid w:val="0079617B"/>
    <w:rsid w:val="00796661"/>
    <w:rsid w:val="00797662"/>
    <w:rsid w:val="00797D5C"/>
    <w:rsid w:val="007A0E72"/>
    <w:rsid w:val="007A1333"/>
    <w:rsid w:val="007A1670"/>
    <w:rsid w:val="007A1A09"/>
    <w:rsid w:val="007A1B2E"/>
    <w:rsid w:val="007A2585"/>
    <w:rsid w:val="007A32FE"/>
    <w:rsid w:val="007A3953"/>
    <w:rsid w:val="007A3D17"/>
    <w:rsid w:val="007A433B"/>
    <w:rsid w:val="007A4346"/>
    <w:rsid w:val="007A45AB"/>
    <w:rsid w:val="007A4C4C"/>
    <w:rsid w:val="007A5348"/>
    <w:rsid w:val="007A5E8F"/>
    <w:rsid w:val="007A60E4"/>
    <w:rsid w:val="007A61DF"/>
    <w:rsid w:val="007A697C"/>
    <w:rsid w:val="007A70BA"/>
    <w:rsid w:val="007A729A"/>
    <w:rsid w:val="007B008B"/>
    <w:rsid w:val="007B0702"/>
    <w:rsid w:val="007B1134"/>
    <w:rsid w:val="007B1594"/>
    <w:rsid w:val="007B1BA3"/>
    <w:rsid w:val="007B1CFE"/>
    <w:rsid w:val="007B1F39"/>
    <w:rsid w:val="007B26B3"/>
    <w:rsid w:val="007B2D4F"/>
    <w:rsid w:val="007B358A"/>
    <w:rsid w:val="007B3694"/>
    <w:rsid w:val="007B3A7E"/>
    <w:rsid w:val="007B45F0"/>
    <w:rsid w:val="007B4C4E"/>
    <w:rsid w:val="007B54D0"/>
    <w:rsid w:val="007B5DA7"/>
    <w:rsid w:val="007B7DCF"/>
    <w:rsid w:val="007C135F"/>
    <w:rsid w:val="007C2863"/>
    <w:rsid w:val="007C35B9"/>
    <w:rsid w:val="007C3D52"/>
    <w:rsid w:val="007C4305"/>
    <w:rsid w:val="007C4879"/>
    <w:rsid w:val="007C49F2"/>
    <w:rsid w:val="007C6420"/>
    <w:rsid w:val="007C7548"/>
    <w:rsid w:val="007C7622"/>
    <w:rsid w:val="007C7B37"/>
    <w:rsid w:val="007D0A79"/>
    <w:rsid w:val="007D0FFB"/>
    <w:rsid w:val="007D1CDC"/>
    <w:rsid w:val="007D2CBF"/>
    <w:rsid w:val="007D310A"/>
    <w:rsid w:val="007D6971"/>
    <w:rsid w:val="007D7D18"/>
    <w:rsid w:val="007E0A13"/>
    <w:rsid w:val="007E0E3C"/>
    <w:rsid w:val="007E2AE8"/>
    <w:rsid w:val="007E2D66"/>
    <w:rsid w:val="007E3986"/>
    <w:rsid w:val="007E3A18"/>
    <w:rsid w:val="007E48C1"/>
    <w:rsid w:val="007E593E"/>
    <w:rsid w:val="007E5CC0"/>
    <w:rsid w:val="007E61A2"/>
    <w:rsid w:val="007E686E"/>
    <w:rsid w:val="007E7034"/>
    <w:rsid w:val="007F25A9"/>
    <w:rsid w:val="007F3276"/>
    <w:rsid w:val="007F42F6"/>
    <w:rsid w:val="007F515F"/>
    <w:rsid w:val="007F5491"/>
    <w:rsid w:val="007F7536"/>
    <w:rsid w:val="007F75D2"/>
    <w:rsid w:val="00800D18"/>
    <w:rsid w:val="0080108B"/>
    <w:rsid w:val="008019C2"/>
    <w:rsid w:val="00802211"/>
    <w:rsid w:val="00803851"/>
    <w:rsid w:val="00803CDD"/>
    <w:rsid w:val="00803EC6"/>
    <w:rsid w:val="0080435B"/>
    <w:rsid w:val="00804EE7"/>
    <w:rsid w:val="00805460"/>
    <w:rsid w:val="00807A95"/>
    <w:rsid w:val="00807F32"/>
    <w:rsid w:val="00811158"/>
    <w:rsid w:val="00811C34"/>
    <w:rsid w:val="00811CF2"/>
    <w:rsid w:val="008128FE"/>
    <w:rsid w:val="00812D3C"/>
    <w:rsid w:val="00813E0D"/>
    <w:rsid w:val="00814852"/>
    <w:rsid w:val="008149B8"/>
    <w:rsid w:val="008154A5"/>
    <w:rsid w:val="00815686"/>
    <w:rsid w:val="00815821"/>
    <w:rsid w:val="008158AF"/>
    <w:rsid w:val="00816DAF"/>
    <w:rsid w:val="0081749D"/>
    <w:rsid w:val="008208B1"/>
    <w:rsid w:val="00820E80"/>
    <w:rsid w:val="00821525"/>
    <w:rsid w:val="00822A97"/>
    <w:rsid w:val="00823048"/>
    <w:rsid w:val="008235DC"/>
    <w:rsid w:val="008236EC"/>
    <w:rsid w:val="00823C38"/>
    <w:rsid w:val="00823D1B"/>
    <w:rsid w:val="00824408"/>
    <w:rsid w:val="00825029"/>
    <w:rsid w:val="0082571F"/>
    <w:rsid w:val="0082767D"/>
    <w:rsid w:val="00827706"/>
    <w:rsid w:val="00830876"/>
    <w:rsid w:val="00830DF4"/>
    <w:rsid w:val="00831383"/>
    <w:rsid w:val="008318A0"/>
    <w:rsid w:val="00831EA7"/>
    <w:rsid w:val="00832576"/>
    <w:rsid w:val="00832AEC"/>
    <w:rsid w:val="00833497"/>
    <w:rsid w:val="00833744"/>
    <w:rsid w:val="00833FEA"/>
    <w:rsid w:val="00834F12"/>
    <w:rsid w:val="00835435"/>
    <w:rsid w:val="00835BAD"/>
    <w:rsid w:val="0083680E"/>
    <w:rsid w:val="008372A1"/>
    <w:rsid w:val="00837B1B"/>
    <w:rsid w:val="00837D88"/>
    <w:rsid w:val="00841F3A"/>
    <w:rsid w:val="008421DB"/>
    <w:rsid w:val="008423D1"/>
    <w:rsid w:val="00842CAE"/>
    <w:rsid w:val="00842CCF"/>
    <w:rsid w:val="00842F5C"/>
    <w:rsid w:val="00843050"/>
    <w:rsid w:val="0084376E"/>
    <w:rsid w:val="00844A7F"/>
    <w:rsid w:val="008454E3"/>
    <w:rsid w:val="0084706B"/>
    <w:rsid w:val="00847422"/>
    <w:rsid w:val="008474AB"/>
    <w:rsid w:val="00847EDC"/>
    <w:rsid w:val="00850A1F"/>
    <w:rsid w:val="00850B0F"/>
    <w:rsid w:val="00850C03"/>
    <w:rsid w:val="0085128D"/>
    <w:rsid w:val="00851F91"/>
    <w:rsid w:val="00853590"/>
    <w:rsid w:val="00853D48"/>
    <w:rsid w:val="00854CE2"/>
    <w:rsid w:val="0085513A"/>
    <w:rsid w:val="008552A6"/>
    <w:rsid w:val="008554EF"/>
    <w:rsid w:val="008556E4"/>
    <w:rsid w:val="00855A7B"/>
    <w:rsid w:val="00855BA0"/>
    <w:rsid w:val="00856D83"/>
    <w:rsid w:val="0085799A"/>
    <w:rsid w:val="008605E1"/>
    <w:rsid w:val="008609EA"/>
    <w:rsid w:val="00860B52"/>
    <w:rsid w:val="00860EC3"/>
    <w:rsid w:val="00862676"/>
    <w:rsid w:val="008629BF"/>
    <w:rsid w:val="00862F6B"/>
    <w:rsid w:val="0086383C"/>
    <w:rsid w:val="008638FC"/>
    <w:rsid w:val="008643C9"/>
    <w:rsid w:val="0086454A"/>
    <w:rsid w:val="008659F1"/>
    <w:rsid w:val="008667E4"/>
    <w:rsid w:val="00867A8F"/>
    <w:rsid w:val="00867DD6"/>
    <w:rsid w:val="008703AE"/>
    <w:rsid w:val="00870817"/>
    <w:rsid w:val="00871EA8"/>
    <w:rsid w:val="0087234B"/>
    <w:rsid w:val="00872403"/>
    <w:rsid w:val="00872982"/>
    <w:rsid w:val="00873D20"/>
    <w:rsid w:val="00873D60"/>
    <w:rsid w:val="008752B9"/>
    <w:rsid w:val="00875FC3"/>
    <w:rsid w:val="008777A4"/>
    <w:rsid w:val="008805F7"/>
    <w:rsid w:val="008812CB"/>
    <w:rsid w:val="008818E1"/>
    <w:rsid w:val="00883709"/>
    <w:rsid w:val="0088413A"/>
    <w:rsid w:val="008847EC"/>
    <w:rsid w:val="0088486D"/>
    <w:rsid w:val="00886860"/>
    <w:rsid w:val="00886BC1"/>
    <w:rsid w:val="008874CA"/>
    <w:rsid w:val="00887694"/>
    <w:rsid w:val="008877C2"/>
    <w:rsid w:val="00890641"/>
    <w:rsid w:val="00890C5D"/>
    <w:rsid w:val="008918B7"/>
    <w:rsid w:val="0089194B"/>
    <w:rsid w:val="00891F89"/>
    <w:rsid w:val="008924AD"/>
    <w:rsid w:val="0089280B"/>
    <w:rsid w:val="008941C9"/>
    <w:rsid w:val="00894FDF"/>
    <w:rsid w:val="008953F0"/>
    <w:rsid w:val="008959B5"/>
    <w:rsid w:val="008A12FC"/>
    <w:rsid w:val="008A1584"/>
    <w:rsid w:val="008A1BAE"/>
    <w:rsid w:val="008A2962"/>
    <w:rsid w:val="008A443E"/>
    <w:rsid w:val="008A4795"/>
    <w:rsid w:val="008A55A4"/>
    <w:rsid w:val="008B02C9"/>
    <w:rsid w:val="008B2141"/>
    <w:rsid w:val="008B23EF"/>
    <w:rsid w:val="008B247F"/>
    <w:rsid w:val="008B2758"/>
    <w:rsid w:val="008B4628"/>
    <w:rsid w:val="008B483A"/>
    <w:rsid w:val="008B4C4A"/>
    <w:rsid w:val="008B53EB"/>
    <w:rsid w:val="008B5787"/>
    <w:rsid w:val="008B6B00"/>
    <w:rsid w:val="008B6C15"/>
    <w:rsid w:val="008B73E3"/>
    <w:rsid w:val="008C0B84"/>
    <w:rsid w:val="008C18DF"/>
    <w:rsid w:val="008C2341"/>
    <w:rsid w:val="008C27DA"/>
    <w:rsid w:val="008C2FB3"/>
    <w:rsid w:val="008C4633"/>
    <w:rsid w:val="008C51EB"/>
    <w:rsid w:val="008C586F"/>
    <w:rsid w:val="008C6A95"/>
    <w:rsid w:val="008C7421"/>
    <w:rsid w:val="008D0E75"/>
    <w:rsid w:val="008D12C7"/>
    <w:rsid w:val="008D14D4"/>
    <w:rsid w:val="008D174F"/>
    <w:rsid w:val="008D19CE"/>
    <w:rsid w:val="008D235B"/>
    <w:rsid w:val="008D295C"/>
    <w:rsid w:val="008D31CD"/>
    <w:rsid w:val="008D358B"/>
    <w:rsid w:val="008D5290"/>
    <w:rsid w:val="008D5A2E"/>
    <w:rsid w:val="008E0019"/>
    <w:rsid w:val="008E05B6"/>
    <w:rsid w:val="008E0B3F"/>
    <w:rsid w:val="008E0CD6"/>
    <w:rsid w:val="008E0D9B"/>
    <w:rsid w:val="008E14AE"/>
    <w:rsid w:val="008E2E7B"/>
    <w:rsid w:val="008E4A37"/>
    <w:rsid w:val="008E66A9"/>
    <w:rsid w:val="008E6CDA"/>
    <w:rsid w:val="008E7C28"/>
    <w:rsid w:val="008F00F0"/>
    <w:rsid w:val="008F0B4A"/>
    <w:rsid w:val="008F12D7"/>
    <w:rsid w:val="008F13D6"/>
    <w:rsid w:val="008F180C"/>
    <w:rsid w:val="008F181D"/>
    <w:rsid w:val="008F22A5"/>
    <w:rsid w:val="008F231B"/>
    <w:rsid w:val="008F34EC"/>
    <w:rsid w:val="008F3C49"/>
    <w:rsid w:val="008F3DE9"/>
    <w:rsid w:val="008F4537"/>
    <w:rsid w:val="008F5D7B"/>
    <w:rsid w:val="008F5D95"/>
    <w:rsid w:val="008F72A3"/>
    <w:rsid w:val="008F798B"/>
    <w:rsid w:val="009000BA"/>
    <w:rsid w:val="0090183E"/>
    <w:rsid w:val="00902FDD"/>
    <w:rsid w:val="009030E3"/>
    <w:rsid w:val="009039A1"/>
    <w:rsid w:val="00904088"/>
    <w:rsid w:val="009040C5"/>
    <w:rsid w:val="00905DC9"/>
    <w:rsid w:val="00906FF6"/>
    <w:rsid w:val="00910B1D"/>
    <w:rsid w:val="00910D8A"/>
    <w:rsid w:val="00911034"/>
    <w:rsid w:val="0091407B"/>
    <w:rsid w:val="009145D7"/>
    <w:rsid w:val="009145F9"/>
    <w:rsid w:val="00914903"/>
    <w:rsid w:val="00915430"/>
    <w:rsid w:val="00915EA9"/>
    <w:rsid w:val="009167E7"/>
    <w:rsid w:val="00917974"/>
    <w:rsid w:val="00917D6F"/>
    <w:rsid w:val="00920648"/>
    <w:rsid w:val="00924BB1"/>
    <w:rsid w:val="00924E73"/>
    <w:rsid w:val="009255C5"/>
    <w:rsid w:val="00925CCA"/>
    <w:rsid w:val="00925D1B"/>
    <w:rsid w:val="00926F02"/>
    <w:rsid w:val="0092730A"/>
    <w:rsid w:val="00927D2A"/>
    <w:rsid w:val="00927FD3"/>
    <w:rsid w:val="009303B3"/>
    <w:rsid w:val="009315C2"/>
    <w:rsid w:val="0093189A"/>
    <w:rsid w:val="00932AC8"/>
    <w:rsid w:val="00932B0E"/>
    <w:rsid w:val="00933223"/>
    <w:rsid w:val="009334A2"/>
    <w:rsid w:val="00933EDF"/>
    <w:rsid w:val="0093571C"/>
    <w:rsid w:val="00935AF0"/>
    <w:rsid w:val="009360AA"/>
    <w:rsid w:val="00936A9F"/>
    <w:rsid w:val="009373C5"/>
    <w:rsid w:val="00937CE7"/>
    <w:rsid w:val="009405FF"/>
    <w:rsid w:val="00940C80"/>
    <w:rsid w:val="0094109E"/>
    <w:rsid w:val="0094144B"/>
    <w:rsid w:val="009416F3"/>
    <w:rsid w:val="009421B7"/>
    <w:rsid w:val="0094719C"/>
    <w:rsid w:val="00947BEE"/>
    <w:rsid w:val="00947EBF"/>
    <w:rsid w:val="0095036E"/>
    <w:rsid w:val="00950BC8"/>
    <w:rsid w:val="00951079"/>
    <w:rsid w:val="0095171D"/>
    <w:rsid w:val="00953D9B"/>
    <w:rsid w:val="00953EB5"/>
    <w:rsid w:val="00954330"/>
    <w:rsid w:val="00954428"/>
    <w:rsid w:val="00954ACF"/>
    <w:rsid w:val="0095597D"/>
    <w:rsid w:val="00957849"/>
    <w:rsid w:val="00960040"/>
    <w:rsid w:val="00960CC6"/>
    <w:rsid w:val="00960EC3"/>
    <w:rsid w:val="00960F03"/>
    <w:rsid w:val="009647A4"/>
    <w:rsid w:val="00965B85"/>
    <w:rsid w:val="009671AE"/>
    <w:rsid w:val="00967404"/>
    <w:rsid w:val="009725E8"/>
    <w:rsid w:val="009731F7"/>
    <w:rsid w:val="0097429B"/>
    <w:rsid w:val="009745CC"/>
    <w:rsid w:val="00974D99"/>
    <w:rsid w:val="0097506B"/>
    <w:rsid w:val="009771E8"/>
    <w:rsid w:val="0098055E"/>
    <w:rsid w:val="00980717"/>
    <w:rsid w:val="00980B15"/>
    <w:rsid w:val="009821D4"/>
    <w:rsid w:val="009826CD"/>
    <w:rsid w:val="00982A08"/>
    <w:rsid w:val="00983158"/>
    <w:rsid w:val="00984EB0"/>
    <w:rsid w:val="00986589"/>
    <w:rsid w:val="009866A7"/>
    <w:rsid w:val="00986CFC"/>
    <w:rsid w:val="009870BF"/>
    <w:rsid w:val="009870C0"/>
    <w:rsid w:val="0099090A"/>
    <w:rsid w:val="00990BA3"/>
    <w:rsid w:val="00990CD3"/>
    <w:rsid w:val="00992FE9"/>
    <w:rsid w:val="00993448"/>
    <w:rsid w:val="0099502E"/>
    <w:rsid w:val="009950AA"/>
    <w:rsid w:val="0099514F"/>
    <w:rsid w:val="00995F94"/>
    <w:rsid w:val="0099611E"/>
    <w:rsid w:val="00996DB2"/>
    <w:rsid w:val="009978AB"/>
    <w:rsid w:val="00997E55"/>
    <w:rsid w:val="009A0271"/>
    <w:rsid w:val="009A168F"/>
    <w:rsid w:val="009A2286"/>
    <w:rsid w:val="009A22A5"/>
    <w:rsid w:val="009A31F0"/>
    <w:rsid w:val="009A4DB8"/>
    <w:rsid w:val="009A5A29"/>
    <w:rsid w:val="009A6D90"/>
    <w:rsid w:val="009A6DFB"/>
    <w:rsid w:val="009A799E"/>
    <w:rsid w:val="009A7D35"/>
    <w:rsid w:val="009B166F"/>
    <w:rsid w:val="009B207D"/>
    <w:rsid w:val="009B24E3"/>
    <w:rsid w:val="009B2C6D"/>
    <w:rsid w:val="009B3B9D"/>
    <w:rsid w:val="009B3F71"/>
    <w:rsid w:val="009B4A24"/>
    <w:rsid w:val="009B4B7F"/>
    <w:rsid w:val="009B4B8A"/>
    <w:rsid w:val="009B5217"/>
    <w:rsid w:val="009B541F"/>
    <w:rsid w:val="009B648D"/>
    <w:rsid w:val="009B64D3"/>
    <w:rsid w:val="009B68C0"/>
    <w:rsid w:val="009B6C16"/>
    <w:rsid w:val="009B6D72"/>
    <w:rsid w:val="009B741A"/>
    <w:rsid w:val="009C048A"/>
    <w:rsid w:val="009C0E33"/>
    <w:rsid w:val="009C1C81"/>
    <w:rsid w:val="009C1E0F"/>
    <w:rsid w:val="009C25FF"/>
    <w:rsid w:val="009C2862"/>
    <w:rsid w:val="009C4386"/>
    <w:rsid w:val="009C468D"/>
    <w:rsid w:val="009C54F0"/>
    <w:rsid w:val="009C5543"/>
    <w:rsid w:val="009C55F4"/>
    <w:rsid w:val="009C5B5F"/>
    <w:rsid w:val="009C6688"/>
    <w:rsid w:val="009C708C"/>
    <w:rsid w:val="009C7759"/>
    <w:rsid w:val="009C7F72"/>
    <w:rsid w:val="009C7FE7"/>
    <w:rsid w:val="009D0223"/>
    <w:rsid w:val="009D0666"/>
    <w:rsid w:val="009D0892"/>
    <w:rsid w:val="009D0D12"/>
    <w:rsid w:val="009D18FA"/>
    <w:rsid w:val="009D2BFD"/>
    <w:rsid w:val="009D4EC9"/>
    <w:rsid w:val="009D50AA"/>
    <w:rsid w:val="009D5286"/>
    <w:rsid w:val="009D5CED"/>
    <w:rsid w:val="009D79F6"/>
    <w:rsid w:val="009D7E36"/>
    <w:rsid w:val="009E0854"/>
    <w:rsid w:val="009E0CF2"/>
    <w:rsid w:val="009E0E41"/>
    <w:rsid w:val="009E220A"/>
    <w:rsid w:val="009E357B"/>
    <w:rsid w:val="009E378F"/>
    <w:rsid w:val="009E4389"/>
    <w:rsid w:val="009E4F42"/>
    <w:rsid w:val="009E6367"/>
    <w:rsid w:val="009E6BCE"/>
    <w:rsid w:val="009E6F80"/>
    <w:rsid w:val="009E6FC4"/>
    <w:rsid w:val="009E7115"/>
    <w:rsid w:val="009E740F"/>
    <w:rsid w:val="009F023F"/>
    <w:rsid w:val="009F0715"/>
    <w:rsid w:val="009F39EF"/>
    <w:rsid w:val="009F42AA"/>
    <w:rsid w:val="009F44EE"/>
    <w:rsid w:val="009F4792"/>
    <w:rsid w:val="009F4AC9"/>
    <w:rsid w:val="009F4B22"/>
    <w:rsid w:val="009F50EB"/>
    <w:rsid w:val="009F57D4"/>
    <w:rsid w:val="009F7709"/>
    <w:rsid w:val="00A0043B"/>
    <w:rsid w:val="00A00E94"/>
    <w:rsid w:val="00A01374"/>
    <w:rsid w:val="00A01493"/>
    <w:rsid w:val="00A02040"/>
    <w:rsid w:val="00A02972"/>
    <w:rsid w:val="00A02CAB"/>
    <w:rsid w:val="00A02CE9"/>
    <w:rsid w:val="00A04453"/>
    <w:rsid w:val="00A044A8"/>
    <w:rsid w:val="00A04C1B"/>
    <w:rsid w:val="00A05859"/>
    <w:rsid w:val="00A05DE0"/>
    <w:rsid w:val="00A05FFC"/>
    <w:rsid w:val="00A06B3B"/>
    <w:rsid w:val="00A07DF0"/>
    <w:rsid w:val="00A10AF5"/>
    <w:rsid w:val="00A10BDC"/>
    <w:rsid w:val="00A126BA"/>
    <w:rsid w:val="00A14A5D"/>
    <w:rsid w:val="00A15462"/>
    <w:rsid w:val="00A158EC"/>
    <w:rsid w:val="00A15A98"/>
    <w:rsid w:val="00A15C0F"/>
    <w:rsid w:val="00A16649"/>
    <w:rsid w:val="00A16BBE"/>
    <w:rsid w:val="00A16E57"/>
    <w:rsid w:val="00A173FF"/>
    <w:rsid w:val="00A20273"/>
    <w:rsid w:val="00A205EC"/>
    <w:rsid w:val="00A20750"/>
    <w:rsid w:val="00A20DAE"/>
    <w:rsid w:val="00A20DE1"/>
    <w:rsid w:val="00A20FF9"/>
    <w:rsid w:val="00A22587"/>
    <w:rsid w:val="00A255E6"/>
    <w:rsid w:val="00A25870"/>
    <w:rsid w:val="00A27263"/>
    <w:rsid w:val="00A27F40"/>
    <w:rsid w:val="00A30EB2"/>
    <w:rsid w:val="00A311E9"/>
    <w:rsid w:val="00A31883"/>
    <w:rsid w:val="00A31B72"/>
    <w:rsid w:val="00A3416C"/>
    <w:rsid w:val="00A34535"/>
    <w:rsid w:val="00A34C3A"/>
    <w:rsid w:val="00A352D4"/>
    <w:rsid w:val="00A36597"/>
    <w:rsid w:val="00A36802"/>
    <w:rsid w:val="00A36957"/>
    <w:rsid w:val="00A3774A"/>
    <w:rsid w:val="00A37C72"/>
    <w:rsid w:val="00A40108"/>
    <w:rsid w:val="00A40179"/>
    <w:rsid w:val="00A40887"/>
    <w:rsid w:val="00A40D17"/>
    <w:rsid w:val="00A42247"/>
    <w:rsid w:val="00A42413"/>
    <w:rsid w:val="00A4475E"/>
    <w:rsid w:val="00A448B2"/>
    <w:rsid w:val="00A44F10"/>
    <w:rsid w:val="00A456B3"/>
    <w:rsid w:val="00A45F5B"/>
    <w:rsid w:val="00A463D2"/>
    <w:rsid w:val="00A46BAA"/>
    <w:rsid w:val="00A46E92"/>
    <w:rsid w:val="00A4710E"/>
    <w:rsid w:val="00A47D47"/>
    <w:rsid w:val="00A503E7"/>
    <w:rsid w:val="00A5076C"/>
    <w:rsid w:val="00A51335"/>
    <w:rsid w:val="00A5135B"/>
    <w:rsid w:val="00A521F3"/>
    <w:rsid w:val="00A523BE"/>
    <w:rsid w:val="00A529F6"/>
    <w:rsid w:val="00A53A8F"/>
    <w:rsid w:val="00A53D2C"/>
    <w:rsid w:val="00A5413C"/>
    <w:rsid w:val="00A54AA0"/>
    <w:rsid w:val="00A56EDD"/>
    <w:rsid w:val="00A57051"/>
    <w:rsid w:val="00A577F0"/>
    <w:rsid w:val="00A60170"/>
    <w:rsid w:val="00A60488"/>
    <w:rsid w:val="00A6184C"/>
    <w:rsid w:val="00A61BE6"/>
    <w:rsid w:val="00A62F92"/>
    <w:rsid w:val="00A63362"/>
    <w:rsid w:val="00A63C66"/>
    <w:rsid w:val="00A63FBB"/>
    <w:rsid w:val="00A641D4"/>
    <w:rsid w:val="00A64A24"/>
    <w:rsid w:val="00A64B0C"/>
    <w:rsid w:val="00A652BD"/>
    <w:rsid w:val="00A662AD"/>
    <w:rsid w:val="00A67129"/>
    <w:rsid w:val="00A674CF"/>
    <w:rsid w:val="00A7061B"/>
    <w:rsid w:val="00A70B15"/>
    <w:rsid w:val="00A71460"/>
    <w:rsid w:val="00A71B1E"/>
    <w:rsid w:val="00A72918"/>
    <w:rsid w:val="00A739BA"/>
    <w:rsid w:val="00A73CFE"/>
    <w:rsid w:val="00A73F09"/>
    <w:rsid w:val="00A744E0"/>
    <w:rsid w:val="00A750A5"/>
    <w:rsid w:val="00A753F3"/>
    <w:rsid w:val="00A77998"/>
    <w:rsid w:val="00A802C4"/>
    <w:rsid w:val="00A80796"/>
    <w:rsid w:val="00A816B6"/>
    <w:rsid w:val="00A82AD4"/>
    <w:rsid w:val="00A82EDC"/>
    <w:rsid w:val="00A83622"/>
    <w:rsid w:val="00A83A69"/>
    <w:rsid w:val="00A85690"/>
    <w:rsid w:val="00A8650C"/>
    <w:rsid w:val="00A86960"/>
    <w:rsid w:val="00A86C5B"/>
    <w:rsid w:val="00A873DD"/>
    <w:rsid w:val="00A87A9C"/>
    <w:rsid w:val="00A907CD"/>
    <w:rsid w:val="00A90DB5"/>
    <w:rsid w:val="00A91A42"/>
    <w:rsid w:val="00A92D3F"/>
    <w:rsid w:val="00A942BE"/>
    <w:rsid w:val="00A94356"/>
    <w:rsid w:val="00A94C1A"/>
    <w:rsid w:val="00A96521"/>
    <w:rsid w:val="00A96670"/>
    <w:rsid w:val="00A97EE6"/>
    <w:rsid w:val="00AA1972"/>
    <w:rsid w:val="00AA1B0F"/>
    <w:rsid w:val="00AA20D9"/>
    <w:rsid w:val="00AA2979"/>
    <w:rsid w:val="00AA2C92"/>
    <w:rsid w:val="00AA4CA4"/>
    <w:rsid w:val="00AA605E"/>
    <w:rsid w:val="00AA60A8"/>
    <w:rsid w:val="00AA708E"/>
    <w:rsid w:val="00AB016E"/>
    <w:rsid w:val="00AB1A55"/>
    <w:rsid w:val="00AB1D86"/>
    <w:rsid w:val="00AB2DF8"/>
    <w:rsid w:val="00AB315B"/>
    <w:rsid w:val="00AB4AE8"/>
    <w:rsid w:val="00AB4B44"/>
    <w:rsid w:val="00AB4B92"/>
    <w:rsid w:val="00AB52D3"/>
    <w:rsid w:val="00AB57E6"/>
    <w:rsid w:val="00AB6059"/>
    <w:rsid w:val="00AB6505"/>
    <w:rsid w:val="00AB6F8D"/>
    <w:rsid w:val="00AB7BEA"/>
    <w:rsid w:val="00AB7F9D"/>
    <w:rsid w:val="00AC043C"/>
    <w:rsid w:val="00AC0E5D"/>
    <w:rsid w:val="00AC1DA3"/>
    <w:rsid w:val="00AC1F64"/>
    <w:rsid w:val="00AC2344"/>
    <w:rsid w:val="00AC2421"/>
    <w:rsid w:val="00AC2514"/>
    <w:rsid w:val="00AC2806"/>
    <w:rsid w:val="00AC2C31"/>
    <w:rsid w:val="00AC33D0"/>
    <w:rsid w:val="00AC3D85"/>
    <w:rsid w:val="00AC4845"/>
    <w:rsid w:val="00AC692B"/>
    <w:rsid w:val="00AC7716"/>
    <w:rsid w:val="00AD019B"/>
    <w:rsid w:val="00AD02EC"/>
    <w:rsid w:val="00AD04F4"/>
    <w:rsid w:val="00AD0779"/>
    <w:rsid w:val="00AD1275"/>
    <w:rsid w:val="00AD1FA2"/>
    <w:rsid w:val="00AD47F9"/>
    <w:rsid w:val="00AD5044"/>
    <w:rsid w:val="00AD64A1"/>
    <w:rsid w:val="00AD74AB"/>
    <w:rsid w:val="00AD7ACA"/>
    <w:rsid w:val="00AE0DDE"/>
    <w:rsid w:val="00AE0F5A"/>
    <w:rsid w:val="00AE1BA0"/>
    <w:rsid w:val="00AE2461"/>
    <w:rsid w:val="00AE389D"/>
    <w:rsid w:val="00AE3931"/>
    <w:rsid w:val="00AE3DFC"/>
    <w:rsid w:val="00AE4472"/>
    <w:rsid w:val="00AE49E2"/>
    <w:rsid w:val="00AE66C1"/>
    <w:rsid w:val="00AE6908"/>
    <w:rsid w:val="00AE7979"/>
    <w:rsid w:val="00AE7EEA"/>
    <w:rsid w:val="00AF08B2"/>
    <w:rsid w:val="00AF0F3C"/>
    <w:rsid w:val="00AF18F0"/>
    <w:rsid w:val="00AF2E09"/>
    <w:rsid w:val="00AF3EB9"/>
    <w:rsid w:val="00AF4266"/>
    <w:rsid w:val="00AF48A9"/>
    <w:rsid w:val="00AF5549"/>
    <w:rsid w:val="00AF579A"/>
    <w:rsid w:val="00AF6FC0"/>
    <w:rsid w:val="00AF768D"/>
    <w:rsid w:val="00B00445"/>
    <w:rsid w:val="00B0068B"/>
    <w:rsid w:val="00B0094B"/>
    <w:rsid w:val="00B024D1"/>
    <w:rsid w:val="00B02DBD"/>
    <w:rsid w:val="00B02DF0"/>
    <w:rsid w:val="00B02FBB"/>
    <w:rsid w:val="00B04BDA"/>
    <w:rsid w:val="00B05051"/>
    <w:rsid w:val="00B06A50"/>
    <w:rsid w:val="00B06B9D"/>
    <w:rsid w:val="00B1078F"/>
    <w:rsid w:val="00B114FC"/>
    <w:rsid w:val="00B11D10"/>
    <w:rsid w:val="00B11F93"/>
    <w:rsid w:val="00B12D62"/>
    <w:rsid w:val="00B13FCE"/>
    <w:rsid w:val="00B142AF"/>
    <w:rsid w:val="00B14782"/>
    <w:rsid w:val="00B1481E"/>
    <w:rsid w:val="00B1584E"/>
    <w:rsid w:val="00B16EBA"/>
    <w:rsid w:val="00B17606"/>
    <w:rsid w:val="00B2221E"/>
    <w:rsid w:val="00B23723"/>
    <w:rsid w:val="00B24C70"/>
    <w:rsid w:val="00B25437"/>
    <w:rsid w:val="00B2595B"/>
    <w:rsid w:val="00B25AFB"/>
    <w:rsid w:val="00B25E0E"/>
    <w:rsid w:val="00B262AE"/>
    <w:rsid w:val="00B277BC"/>
    <w:rsid w:val="00B3019E"/>
    <w:rsid w:val="00B30C46"/>
    <w:rsid w:val="00B318C2"/>
    <w:rsid w:val="00B3240C"/>
    <w:rsid w:val="00B35F40"/>
    <w:rsid w:val="00B3610C"/>
    <w:rsid w:val="00B363A8"/>
    <w:rsid w:val="00B370B1"/>
    <w:rsid w:val="00B37159"/>
    <w:rsid w:val="00B37449"/>
    <w:rsid w:val="00B375E5"/>
    <w:rsid w:val="00B37946"/>
    <w:rsid w:val="00B40799"/>
    <w:rsid w:val="00B40F4C"/>
    <w:rsid w:val="00B418A5"/>
    <w:rsid w:val="00B42D9B"/>
    <w:rsid w:val="00B42E67"/>
    <w:rsid w:val="00B43ADE"/>
    <w:rsid w:val="00B441FC"/>
    <w:rsid w:val="00B4464B"/>
    <w:rsid w:val="00B44DEA"/>
    <w:rsid w:val="00B44E9D"/>
    <w:rsid w:val="00B4637D"/>
    <w:rsid w:val="00B466AA"/>
    <w:rsid w:val="00B502BE"/>
    <w:rsid w:val="00B51961"/>
    <w:rsid w:val="00B51F24"/>
    <w:rsid w:val="00B52789"/>
    <w:rsid w:val="00B5287C"/>
    <w:rsid w:val="00B5299F"/>
    <w:rsid w:val="00B52D9E"/>
    <w:rsid w:val="00B53401"/>
    <w:rsid w:val="00B53F47"/>
    <w:rsid w:val="00B56ADE"/>
    <w:rsid w:val="00B57D0C"/>
    <w:rsid w:val="00B57DE0"/>
    <w:rsid w:val="00B57F37"/>
    <w:rsid w:val="00B608C4"/>
    <w:rsid w:val="00B60947"/>
    <w:rsid w:val="00B6138C"/>
    <w:rsid w:val="00B62AC7"/>
    <w:rsid w:val="00B630F0"/>
    <w:rsid w:val="00B6511D"/>
    <w:rsid w:val="00B65599"/>
    <w:rsid w:val="00B6606E"/>
    <w:rsid w:val="00B662BE"/>
    <w:rsid w:val="00B67C9A"/>
    <w:rsid w:val="00B67F5A"/>
    <w:rsid w:val="00B7100C"/>
    <w:rsid w:val="00B722CD"/>
    <w:rsid w:val="00B7246A"/>
    <w:rsid w:val="00B73272"/>
    <w:rsid w:val="00B73608"/>
    <w:rsid w:val="00B73F52"/>
    <w:rsid w:val="00B745AA"/>
    <w:rsid w:val="00B74C9A"/>
    <w:rsid w:val="00B75964"/>
    <w:rsid w:val="00B76AD0"/>
    <w:rsid w:val="00B8004F"/>
    <w:rsid w:val="00B825B8"/>
    <w:rsid w:val="00B82AEA"/>
    <w:rsid w:val="00B84299"/>
    <w:rsid w:val="00B85CC2"/>
    <w:rsid w:val="00B860A1"/>
    <w:rsid w:val="00B8679F"/>
    <w:rsid w:val="00B871D3"/>
    <w:rsid w:val="00B9110F"/>
    <w:rsid w:val="00B92B45"/>
    <w:rsid w:val="00B94CCA"/>
    <w:rsid w:val="00B952B9"/>
    <w:rsid w:val="00B97155"/>
    <w:rsid w:val="00B977B2"/>
    <w:rsid w:val="00BA0A73"/>
    <w:rsid w:val="00BA0ECA"/>
    <w:rsid w:val="00BA1291"/>
    <w:rsid w:val="00BA1EF7"/>
    <w:rsid w:val="00BA2791"/>
    <w:rsid w:val="00BA28F0"/>
    <w:rsid w:val="00BA3CFE"/>
    <w:rsid w:val="00BA419A"/>
    <w:rsid w:val="00BA42A9"/>
    <w:rsid w:val="00BA4B52"/>
    <w:rsid w:val="00BA4C17"/>
    <w:rsid w:val="00BA4CA6"/>
    <w:rsid w:val="00BA5C96"/>
    <w:rsid w:val="00BA7A1F"/>
    <w:rsid w:val="00BA7BBC"/>
    <w:rsid w:val="00BB01C3"/>
    <w:rsid w:val="00BB0FAF"/>
    <w:rsid w:val="00BB102D"/>
    <w:rsid w:val="00BB22A5"/>
    <w:rsid w:val="00BB485F"/>
    <w:rsid w:val="00BB54B4"/>
    <w:rsid w:val="00BB5E97"/>
    <w:rsid w:val="00BB61F1"/>
    <w:rsid w:val="00BB6422"/>
    <w:rsid w:val="00BB77FB"/>
    <w:rsid w:val="00BB799F"/>
    <w:rsid w:val="00BC1BFC"/>
    <w:rsid w:val="00BC1FD1"/>
    <w:rsid w:val="00BC20BB"/>
    <w:rsid w:val="00BC2495"/>
    <w:rsid w:val="00BC309C"/>
    <w:rsid w:val="00BC32D2"/>
    <w:rsid w:val="00BC3841"/>
    <w:rsid w:val="00BC3A88"/>
    <w:rsid w:val="00BC3C05"/>
    <w:rsid w:val="00BC52FC"/>
    <w:rsid w:val="00BC6119"/>
    <w:rsid w:val="00BC7566"/>
    <w:rsid w:val="00BD0433"/>
    <w:rsid w:val="00BD12FE"/>
    <w:rsid w:val="00BD24E5"/>
    <w:rsid w:val="00BD24FA"/>
    <w:rsid w:val="00BD3BB8"/>
    <w:rsid w:val="00BD3E8B"/>
    <w:rsid w:val="00BD55ED"/>
    <w:rsid w:val="00BD57B1"/>
    <w:rsid w:val="00BD5BCB"/>
    <w:rsid w:val="00BD63F3"/>
    <w:rsid w:val="00BD771D"/>
    <w:rsid w:val="00BE0406"/>
    <w:rsid w:val="00BE1597"/>
    <w:rsid w:val="00BE1A79"/>
    <w:rsid w:val="00BE28DF"/>
    <w:rsid w:val="00BE29B3"/>
    <w:rsid w:val="00BE338C"/>
    <w:rsid w:val="00BE33A0"/>
    <w:rsid w:val="00BE4559"/>
    <w:rsid w:val="00BE6397"/>
    <w:rsid w:val="00BE682F"/>
    <w:rsid w:val="00BE747E"/>
    <w:rsid w:val="00BE7DA6"/>
    <w:rsid w:val="00BE7F32"/>
    <w:rsid w:val="00BF136A"/>
    <w:rsid w:val="00BF26B8"/>
    <w:rsid w:val="00BF284F"/>
    <w:rsid w:val="00BF2CEE"/>
    <w:rsid w:val="00BF2F58"/>
    <w:rsid w:val="00BF31E0"/>
    <w:rsid w:val="00BF3318"/>
    <w:rsid w:val="00BF59FC"/>
    <w:rsid w:val="00BF719F"/>
    <w:rsid w:val="00BF75C7"/>
    <w:rsid w:val="00BF7BC9"/>
    <w:rsid w:val="00C0044A"/>
    <w:rsid w:val="00C01919"/>
    <w:rsid w:val="00C01E30"/>
    <w:rsid w:val="00C02532"/>
    <w:rsid w:val="00C02CC4"/>
    <w:rsid w:val="00C03152"/>
    <w:rsid w:val="00C033C3"/>
    <w:rsid w:val="00C0351A"/>
    <w:rsid w:val="00C06097"/>
    <w:rsid w:val="00C102B2"/>
    <w:rsid w:val="00C10BDF"/>
    <w:rsid w:val="00C121E5"/>
    <w:rsid w:val="00C12328"/>
    <w:rsid w:val="00C127CA"/>
    <w:rsid w:val="00C12EE0"/>
    <w:rsid w:val="00C13564"/>
    <w:rsid w:val="00C13FF9"/>
    <w:rsid w:val="00C14AAF"/>
    <w:rsid w:val="00C153C0"/>
    <w:rsid w:val="00C15800"/>
    <w:rsid w:val="00C16489"/>
    <w:rsid w:val="00C170A0"/>
    <w:rsid w:val="00C170CF"/>
    <w:rsid w:val="00C17831"/>
    <w:rsid w:val="00C17894"/>
    <w:rsid w:val="00C20BE8"/>
    <w:rsid w:val="00C20C89"/>
    <w:rsid w:val="00C21AB7"/>
    <w:rsid w:val="00C22366"/>
    <w:rsid w:val="00C2245A"/>
    <w:rsid w:val="00C22C89"/>
    <w:rsid w:val="00C22E4B"/>
    <w:rsid w:val="00C25DD5"/>
    <w:rsid w:val="00C263AD"/>
    <w:rsid w:val="00C264A4"/>
    <w:rsid w:val="00C26789"/>
    <w:rsid w:val="00C27E86"/>
    <w:rsid w:val="00C27EAE"/>
    <w:rsid w:val="00C27EE8"/>
    <w:rsid w:val="00C32F7E"/>
    <w:rsid w:val="00C32F8F"/>
    <w:rsid w:val="00C331F9"/>
    <w:rsid w:val="00C33DFA"/>
    <w:rsid w:val="00C33F65"/>
    <w:rsid w:val="00C34AB2"/>
    <w:rsid w:val="00C34E62"/>
    <w:rsid w:val="00C35E89"/>
    <w:rsid w:val="00C3698D"/>
    <w:rsid w:val="00C373F9"/>
    <w:rsid w:val="00C40636"/>
    <w:rsid w:val="00C40A78"/>
    <w:rsid w:val="00C40ECE"/>
    <w:rsid w:val="00C41B42"/>
    <w:rsid w:val="00C429ED"/>
    <w:rsid w:val="00C43056"/>
    <w:rsid w:val="00C43BE5"/>
    <w:rsid w:val="00C455D9"/>
    <w:rsid w:val="00C45D07"/>
    <w:rsid w:val="00C45D8D"/>
    <w:rsid w:val="00C45EE7"/>
    <w:rsid w:val="00C46445"/>
    <w:rsid w:val="00C46825"/>
    <w:rsid w:val="00C468B4"/>
    <w:rsid w:val="00C46E78"/>
    <w:rsid w:val="00C4759F"/>
    <w:rsid w:val="00C506F4"/>
    <w:rsid w:val="00C51BB5"/>
    <w:rsid w:val="00C5253B"/>
    <w:rsid w:val="00C52D27"/>
    <w:rsid w:val="00C53380"/>
    <w:rsid w:val="00C53482"/>
    <w:rsid w:val="00C539D4"/>
    <w:rsid w:val="00C5484F"/>
    <w:rsid w:val="00C55A20"/>
    <w:rsid w:val="00C56B32"/>
    <w:rsid w:val="00C57C11"/>
    <w:rsid w:val="00C60675"/>
    <w:rsid w:val="00C60E14"/>
    <w:rsid w:val="00C6213A"/>
    <w:rsid w:val="00C6261B"/>
    <w:rsid w:val="00C62674"/>
    <w:rsid w:val="00C62C06"/>
    <w:rsid w:val="00C62E45"/>
    <w:rsid w:val="00C66260"/>
    <w:rsid w:val="00C67670"/>
    <w:rsid w:val="00C67A75"/>
    <w:rsid w:val="00C7039A"/>
    <w:rsid w:val="00C7121E"/>
    <w:rsid w:val="00C71659"/>
    <w:rsid w:val="00C7287C"/>
    <w:rsid w:val="00C73F0B"/>
    <w:rsid w:val="00C7504B"/>
    <w:rsid w:val="00C75984"/>
    <w:rsid w:val="00C803B0"/>
    <w:rsid w:val="00C80BBF"/>
    <w:rsid w:val="00C80C08"/>
    <w:rsid w:val="00C8108E"/>
    <w:rsid w:val="00C81C5E"/>
    <w:rsid w:val="00C82B15"/>
    <w:rsid w:val="00C8565E"/>
    <w:rsid w:val="00C8595D"/>
    <w:rsid w:val="00C87A29"/>
    <w:rsid w:val="00C90C05"/>
    <w:rsid w:val="00C932E8"/>
    <w:rsid w:val="00C933EA"/>
    <w:rsid w:val="00C93E70"/>
    <w:rsid w:val="00C940D8"/>
    <w:rsid w:val="00C96A1D"/>
    <w:rsid w:val="00C96FC8"/>
    <w:rsid w:val="00CA04F4"/>
    <w:rsid w:val="00CA0C9C"/>
    <w:rsid w:val="00CA0F21"/>
    <w:rsid w:val="00CA1A88"/>
    <w:rsid w:val="00CA2CE5"/>
    <w:rsid w:val="00CA388F"/>
    <w:rsid w:val="00CA4CCD"/>
    <w:rsid w:val="00CA5915"/>
    <w:rsid w:val="00CA5D84"/>
    <w:rsid w:val="00CA67A3"/>
    <w:rsid w:val="00CA6922"/>
    <w:rsid w:val="00CA7C3F"/>
    <w:rsid w:val="00CB0D3A"/>
    <w:rsid w:val="00CB128C"/>
    <w:rsid w:val="00CB19AE"/>
    <w:rsid w:val="00CB27A5"/>
    <w:rsid w:val="00CB301B"/>
    <w:rsid w:val="00CB4301"/>
    <w:rsid w:val="00CB46BF"/>
    <w:rsid w:val="00CB51D0"/>
    <w:rsid w:val="00CB51EF"/>
    <w:rsid w:val="00CB5C20"/>
    <w:rsid w:val="00CB626C"/>
    <w:rsid w:val="00CB6337"/>
    <w:rsid w:val="00CB672F"/>
    <w:rsid w:val="00CB6EEC"/>
    <w:rsid w:val="00CB7296"/>
    <w:rsid w:val="00CB730F"/>
    <w:rsid w:val="00CB7AB3"/>
    <w:rsid w:val="00CC0678"/>
    <w:rsid w:val="00CC143F"/>
    <w:rsid w:val="00CC16D5"/>
    <w:rsid w:val="00CC1DCD"/>
    <w:rsid w:val="00CC736A"/>
    <w:rsid w:val="00CD02F0"/>
    <w:rsid w:val="00CD0CD4"/>
    <w:rsid w:val="00CD18D1"/>
    <w:rsid w:val="00CD191D"/>
    <w:rsid w:val="00CD1A25"/>
    <w:rsid w:val="00CD282A"/>
    <w:rsid w:val="00CD2DDA"/>
    <w:rsid w:val="00CD2F5A"/>
    <w:rsid w:val="00CD416A"/>
    <w:rsid w:val="00CD4396"/>
    <w:rsid w:val="00CD6493"/>
    <w:rsid w:val="00CD6750"/>
    <w:rsid w:val="00CD7077"/>
    <w:rsid w:val="00CD751F"/>
    <w:rsid w:val="00CD753A"/>
    <w:rsid w:val="00CE1EA8"/>
    <w:rsid w:val="00CE3A62"/>
    <w:rsid w:val="00CE42BC"/>
    <w:rsid w:val="00CE4CD7"/>
    <w:rsid w:val="00CE5161"/>
    <w:rsid w:val="00CE55EC"/>
    <w:rsid w:val="00CE580B"/>
    <w:rsid w:val="00CE5D69"/>
    <w:rsid w:val="00CE5F83"/>
    <w:rsid w:val="00CE6D4F"/>
    <w:rsid w:val="00CF0679"/>
    <w:rsid w:val="00CF0E13"/>
    <w:rsid w:val="00CF1553"/>
    <w:rsid w:val="00CF2621"/>
    <w:rsid w:val="00CF2B77"/>
    <w:rsid w:val="00CF330F"/>
    <w:rsid w:val="00CF403D"/>
    <w:rsid w:val="00CF6351"/>
    <w:rsid w:val="00CF69D6"/>
    <w:rsid w:val="00CF6E8B"/>
    <w:rsid w:val="00CF7BCD"/>
    <w:rsid w:val="00D015A6"/>
    <w:rsid w:val="00D027E8"/>
    <w:rsid w:val="00D029B9"/>
    <w:rsid w:val="00D033D9"/>
    <w:rsid w:val="00D03D65"/>
    <w:rsid w:val="00D04466"/>
    <w:rsid w:val="00D04F00"/>
    <w:rsid w:val="00D0506E"/>
    <w:rsid w:val="00D05421"/>
    <w:rsid w:val="00D05F95"/>
    <w:rsid w:val="00D06DF0"/>
    <w:rsid w:val="00D06E86"/>
    <w:rsid w:val="00D07B55"/>
    <w:rsid w:val="00D10270"/>
    <w:rsid w:val="00D1087B"/>
    <w:rsid w:val="00D10AEE"/>
    <w:rsid w:val="00D12AF0"/>
    <w:rsid w:val="00D14220"/>
    <w:rsid w:val="00D14580"/>
    <w:rsid w:val="00D154B9"/>
    <w:rsid w:val="00D1657B"/>
    <w:rsid w:val="00D178FA"/>
    <w:rsid w:val="00D17AE0"/>
    <w:rsid w:val="00D21834"/>
    <w:rsid w:val="00D23118"/>
    <w:rsid w:val="00D23CC3"/>
    <w:rsid w:val="00D255B1"/>
    <w:rsid w:val="00D26DDA"/>
    <w:rsid w:val="00D27707"/>
    <w:rsid w:val="00D32479"/>
    <w:rsid w:val="00D32C8F"/>
    <w:rsid w:val="00D33A05"/>
    <w:rsid w:val="00D33AD0"/>
    <w:rsid w:val="00D33AE4"/>
    <w:rsid w:val="00D35AA5"/>
    <w:rsid w:val="00D35B36"/>
    <w:rsid w:val="00D35BDD"/>
    <w:rsid w:val="00D35EC7"/>
    <w:rsid w:val="00D3681E"/>
    <w:rsid w:val="00D36BD5"/>
    <w:rsid w:val="00D37091"/>
    <w:rsid w:val="00D3764F"/>
    <w:rsid w:val="00D377FD"/>
    <w:rsid w:val="00D37CD7"/>
    <w:rsid w:val="00D37F40"/>
    <w:rsid w:val="00D40019"/>
    <w:rsid w:val="00D4001B"/>
    <w:rsid w:val="00D403BA"/>
    <w:rsid w:val="00D407A7"/>
    <w:rsid w:val="00D40BC9"/>
    <w:rsid w:val="00D415EA"/>
    <w:rsid w:val="00D42F0D"/>
    <w:rsid w:val="00D43A5E"/>
    <w:rsid w:val="00D4495F"/>
    <w:rsid w:val="00D4609F"/>
    <w:rsid w:val="00D46166"/>
    <w:rsid w:val="00D46428"/>
    <w:rsid w:val="00D47614"/>
    <w:rsid w:val="00D47D09"/>
    <w:rsid w:val="00D5018E"/>
    <w:rsid w:val="00D50860"/>
    <w:rsid w:val="00D5162F"/>
    <w:rsid w:val="00D51E6A"/>
    <w:rsid w:val="00D5259B"/>
    <w:rsid w:val="00D5369E"/>
    <w:rsid w:val="00D539F3"/>
    <w:rsid w:val="00D5416E"/>
    <w:rsid w:val="00D55D95"/>
    <w:rsid w:val="00D5775C"/>
    <w:rsid w:val="00D6099C"/>
    <w:rsid w:val="00D60EAB"/>
    <w:rsid w:val="00D60FF8"/>
    <w:rsid w:val="00D61DA6"/>
    <w:rsid w:val="00D6251E"/>
    <w:rsid w:val="00D62561"/>
    <w:rsid w:val="00D62F88"/>
    <w:rsid w:val="00D64CD3"/>
    <w:rsid w:val="00D66005"/>
    <w:rsid w:val="00D66391"/>
    <w:rsid w:val="00D67094"/>
    <w:rsid w:val="00D674BF"/>
    <w:rsid w:val="00D67EBE"/>
    <w:rsid w:val="00D72AF1"/>
    <w:rsid w:val="00D72D28"/>
    <w:rsid w:val="00D73254"/>
    <w:rsid w:val="00D734D5"/>
    <w:rsid w:val="00D73CA7"/>
    <w:rsid w:val="00D744B0"/>
    <w:rsid w:val="00D75009"/>
    <w:rsid w:val="00D75285"/>
    <w:rsid w:val="00D77BE0"/>
    <w:rsid w:val="00D8113B"/>
    <w:rsid w:val="00D82E35"/>
    <w:rsid w:val="00D83327"/>
    <w:rsid w:val="00D85A52"/>
    <w:rsid w:val="00D8705E"/>
    <w:rsid w:val="00D87E1A"/>
    <w:rsid w:val="00D90169"/>
    <w:rsid w:val="00D903FA"/>
    <w:rsid w:val="00D90D57"/>
    <w:rsid w:val="00D91109"/>
    <w:rsid w:val="00D91433"/>
    <w:rsid w:val="00D919F1"/>
    <w:rsid w:val="00D91CDB"/>
    <w:rsid w:val="00D91FCA"/>
    <w:rsid w:val="00D934A1"/>
    <w:rsid w:val="00D940FA"/>
    <w:rsid w:val="00D94AA8"/>
    <w:rsid w:val="00D94AC3"/>
    <w:rsid w:val="00D95DDA"/>
    <w:rsid w:val="00D9695E"/>
    <w:rsid w:val="00D96F34"/>
    <w:rsid w:val="00DA0515"/>
    <w:rsid w:val="00DA06AD"/>
    <w:rsid w:val="00DA0D90"/>
    <w:rsid w:val="00DA1082"/>
    <w:rsid w:val="00DA17F4"/>
    <w:rsid w:val="00DA1C52"/>
    <w:rsid w:val="00DA2FF3"/>
    <w:rsid w:val="00DA3215"/>
    <w:rsid w:val="00DA3D0A"/>
    <w:rsid w:val="00DA4CAD"/>
    <w:rsid w:val="00DA4E1B"/>
    <w:rsid w:val="00DA5A07"/>
    <w:rsid w:val="00DA5A59"/>
    <w:rsid w:val="00DA7470"/>
    <w:rsid w:val="00DA7C9D"/>
    <w:rsid w:val="00DB0684"/>
    <w:rsid w:val="00DB0955"/>
    <w:rsid w:val="00DB1A7C"/>
    <w:rsid w:val="00DB3D35"/>
    <w:rsid w:val="00DB42D7"/>
    <w:rsid w:val="00DB43C4"/>
    <w:rsid w:val="00DB520A"/>
    <w:rsid w:val="00DB5420"/>
    <w:rsid w:val="00DB6414"/>
    <w:rsid w:val="00DB6461"/>
    <w:rsid w:val="00DB6DF1"/>
    <w:rsid w:val="00DB6F8B"/>
    <w:rsid w:val="00DB7019"/>
    <w:rsid w:val="00DC0134"/>
    <w:rsid w:val="00DC1FC9"/>
    <w:rsid w:val="00DC255D"/>
    <w:rsid w:val="00DC372C"/>
    <w:rsid w:val="00DC37BB"/>
    <w:rsid w:val="00DC4DCF"/>
    <w:rsid w:val="00DC5ED8"/>
    <w:rsid w:val="00DC7D8C"/>
    <w:rsid w:val="00DD3050"/>
    <w:rsid w:val="00DD3594"/>
    <w:rsid w:val="00DD4726"/>
    <w:rsid w:val="00DD4815"/>
    <w:rsid w:val="00DD54FB"/>
    <w:rsid w:val="00DD59C5"/>
    <w:rsid w:val="00DD6B2A"/>
    <w:rsid w:val="00DD6F26"/>
    <w:rsid w:val="00DD73C8"/>
    <w:rsid w:val="00DE0752"/>
    <w:rsid w:val="00DE0BF7"/>
    <w:rsid w:val="00DE0CA8"/>
    <w:rsid w:val="00DE0DDF"/>
    <w:rsid w:val="00DE0E1A"/>
    <w:rsid w:val="00DE10E9"/>
    <w:rsid w:val="00DE10FC"/>
    <w:rsid w:val="00DE1648"/>
    <w:rsid w:val="00DE277C"/>
    <w:rsid w:val="00DE309F"/>
    <w:rsid w:val="00DE338E"/>
    <w:rsid w:val="00DE4262"/>
    <w:rsid w:val="00DE4B9F"/>
    <w:rsid w:val="00DE6420"/>
    <w:rsid w:val="00DE679D"/>
    <w:rsid w:val="00DE7277"/>
    <w:rsid w:val="00DE7D25"/>
    <w:rsid w:val="00DF0DCC"/>
    <w:rsid w:val="00DF182A"/>
    <w:rsid w:val="00DF3B3E"/>
    <w:rsid w:val="00DF522F"/>
    <w:rsid w:val="00DF6503"/>
    <w:rsid w:val="00DF66DD"/>
    <w:rsid w:val="00DF6700"/>
    <w:rsid w:val="00DF68A1"/>
    <w:rsid w:val="00DF6DAC"/>
    <w:rsid w:val="00DF7187"/>
    <w:rsid w:val="00DF7AAF"/>
    <w:rsid w:val="00E00029"/>
    <w:rsid w:val="00E003C7"/>
    <w:rsid w:val="00E01511"/>
    <w:rsid w:val="00E02B16"/>
    <w:rsid w:val="00E03128"/>
    <w:rsid w:val="00E03906"/>
    <w:rsid w:val="00E043B1"/>
    <w:rsid w:val="00E058AF"/>
    <w:rsid w:val="00E05C5D"/>
    <w:rsid w:val="00E06385"/>
    <w:rsid w:val="00E0698B"/>
    <w:rsid w:val="00E069B6"/>
    <w:rsid w:val="00E069BE"/>
    <w:rsid w:val="00E1274C"/>
    <w:rsid w:val="00E13124"/>
    <w:rsid w:val="00E13538"/>
    <w:rsid w:val="00E142BF"/>
    <w:rsid w:val="00E14492"/>
    <w:rsid w:val="00E1480B"/>
    <w:rsid w:val="00E14A44"/>
    <w:rsid w:val="00E14CAB"/>
    <w:rsid w:val="00E154B7"/>
    <w:rsid w:val="00E16F47"/>
    <w:rsid w:val="00E17117"/>
    <w:rsid w:val="00E1757E"/>
    <w:rsid w:val="00E202D1"/>
    <w:rsid w:val="00E21297"/>
    <w:rsid w:val="00E218E5"/>
    <w:rsid w:val="00E2415E"/>
    <w:rsid w:val="00E24632"/>
    <w:rsid w:val="00E25031"/>
    <w:rsid w:val="00E25D22"/>
    <w:rsid w:val="00E2623A"/>
    <w:rsid w:val="00E264DC"/>
    <w:rsid w:val="00E265EC"/>
    <w:rsid w:val="00E2765F"/>
    <w:rsid w:val="00E27EBA"/>
    <w:rsid w:val="00E304AF"/>
    <w:rsid w:val="00E31636"/>
    <w:rsid w:val="00E321A7"/>
    <w:rsid w:val="00E33741"/>
    <w:rsid w:val="00E34B20"/>
    <w:rsid w:val="00E3570D"/>
    <w:rsid w:val="00E35C1B"/>
    <w:rsid w:val="00E36A47"/>
    <w:rsid w:val="00E377EA"/>
    <w:rsid w:val="00E406B8"/>
    <w:rsid w:val="00E41008"/>
    <w:rsid w:val="00E42857"/>
    <w:rsid w:val="00E43C32"/>
    <w:rsid w:val="00E44AAC"/>
    <w:rsid w:val="00E472ED"/>
    <w:rsid w:val="00E51F9E"/>
    <w:rsid w:val="00E52821"/>
    <w:rsid w:val="00E52B8E"/>
    <w:rsid w:val="00E52D87"/>
    <w:rsid w:val="00E5306C"/>
    <w:rsid w:val="00E546C6"/>
    <w:rsid w:val="00E55671"/>
    <w:rsid w:val="00E55932"/>
    <w:rsid w:val="00E55C81"/>
    <w:rsid w:val="00E564B3"/>
    <w:rsid w:val="00E570D2"/>
    <w:rsid w:val="00E57C0A"/>
    <w:rsid w:val="00E57C88"/>
    <w:rsid w:val="00E57D4B"/>
    <w:rsid w:val="00E57EA0"/>
    <w:rsid w:val="00E603B3"/>
    <w:rsid w:val="00E60560"/>
    <w:rsid w:val="00E6065E"/>
    <w:rsid w:val="00E6139B"/>
    <w:rsid w:val="00E615F9"/>
    <w:rsid w:val="00E61769"/>
    <w:rsid w:val="00E62838"/>
    <w:rsid w:val="00E63A69"/>
    <w:rsid w:val="00E63AF8"/>
    <w:rsid w:val="00E646FB"/>
    <w:rsid w:val="00E647C6"/>
    <w:rsid w:val="00E65528"/>
    <w:rsid w:val="00E66D1E"/>
    <w:rsid w:val="00E66DFB"/>
    <w:rsid w:val="00E67005"/>
    <w:rsid w:val="00E67F9A"/>
    <w:rsid w:val="00E70CBA"/>
    <w:rsid w:val="00E7167F"/>
    <w:rsid w:val="00E739EB"/>
    <w:rsid w:val="00E7545F"/>
    <w:rsid w:val="00E7548A"/>
    <w:rsid w:val="00E759FF"/>
    <w:rsid w:val="00E7620C"/>
    <w:rsid w:val="00E76BCA"/>
    <w:rsid w:val="00E76F49"/>
    <w:rsid w:val="00E77670"/>
    <w:rsid w:val="00E801FD"/>
    <w:rsid w:val="00E80F6B"/>
    <w:rsid w:val="00E80FB3"/>
    <w:rsid w:val="00E82DEC"/>
    <w:rsid w:val="00E83DDA"/>
    <w:rsid w:val="00E83FC1"/>
    <w:rsid w:val="00E845BB"/>
    <w:rsid w:val="00E8494C"/>
    <w:rsid w:val="00E84D64"/>
    <w:rsid w:val="00E8523B"/>
    <w:rsid w:val="00E8640F"/>
    <w:rsid w:val="00E86881"/>
    <w:rsid w:val="00E86AAD"/>
    <w:rsid w:val="00E87BDA"/>
    <w:rsid w:val="00E90F05"/>
    <w:rsid w:val="00E91834"/>
    <w:rsid w:val="00E92C5C"/>
    <w:rsid w:val="00E93034"/>
    <w:rsid w:val="00E94A94"/>
    <w:rsid w:val="00E95416"/>
    <w:rsid w:val="00E96A15"/>
    <w:rsid w:val="00E97DAC"/>
    <w:rsid w:val="00EA04F2"/>
    <w:rsid w:val="00EA0A71"/>
    <w:rsid w:val="00EA0B88"/>
    <w:rsid w:val="00EA0F3F"/>
    <w:rsid w:val="00EA246A"/>
    <w:rsid w:val="00EA3D3C"/>
    <w:rsid w:val="00EA3ECF"/>
    <w:rsid w:val="00EA470B"/>
    <w:rsid w:val="00EA5118"/>
    <w:rsid w:val="00EA56E3"/>
    <w:rsid w:val="00EA5DBC"/>
    <w:rsid w:val="00EA7416"/>
    <w:rsid w:val="00EA77B1"/>
    <w:rsid w:val="00EA77F8"/>
    <w:rsid w:val="00EA7D70"/>
    <w:rsid w:val="00EB0039"/>
    <w:rsid w:val="00EB20CB"/>
    <w:rsid w:val="00EB24C4"/>
    <w:rsid w:val="00EB3285"/>
    <w:rsid w:val="00EB346A"/>
    <w:rsid w:val="00EB42E9"/>
    <w:rsid w:val="00EB4483"/>
    <w:rsid w:val="00EB465F"/>
    <w:rsid w:val="00EB55B4"/>
    <w:rsid w:val="00EB5774"/>
    <w:rsid w:val="00EB5B44"/>
    <w:rsid w:val="00EB5DB2"/>
    <w:rsid w:val="00EB6408"/>
    <w:rsid w:val="00EB64E4"/>
    <w:rsid w:val="00EB75DD"/>
    <w:rsid w:val="00EC2826"/>
    <w:rsid w:val="00EC3BBA"/>
    <w:rsid w:val="00EC48BC"/>
    <w:rsid w:val="00EC5408"/>
    <w:rsid w:val="00EC56E2"/>
    <w:rsid w:val="00EC58D0"/>
    <w:rsid w:val="00EC6BFF"/>
    <w:rsid w:val="00EC6D17"/>
    <w:rsid w:val="00EC6F4D"/>
    <w:rsid w:val="00EC7708"/>
    <w:rsid w:val="00ED05E1"/>
    <w:rsid w:val="00ED1B17"/>
    <w:rsid w:val="00ED2D18"/>
    <w:rsid w:val="00ED2E21"/>
    <w:rsid w:val="00ED40F1"/>
    <w:rsid w:val="00ED47EC"/>
    <w:rsid w:val="00ED54ED"/>
    <w:rsid w:val="00ED6C9D"/>
    <w:rsid w:val="00ED7486"/>
    <w:rsid w:val="00ED7C54"/>
    <w:rsid w:val="00EE13E6"/>
    <w:rsid w:val="00EE18D1"/>
    <w:rsid w:val="00EE1BEB"/>
    <w:rsid w:val="00EE2005"/>
    <w:rsid w:val="00EE2235"/>
    <w:rsid w:val="00EE31B6"/>
    <w:rsid w:val="00EE4C55"/>
    <w:rsid w:val="00EE5483"/>
    <w:rsid w:val="00EE6251"/>
    <w:rsid w:val="00EE6452"/>
    <w:rsid w:val="00EE6738"/>
    <w:rsid w:val="00EE6DB4"/>
    <w:rsid w:val="00EE6E5D"/>
    <w:rsid w:val="00EE75F3"/>
    <w:rsid w:val="00EE76B1"/>
    <w:rsid w:val="00EE79FD"/>
    <w:rsid w:val="00EF1038"/>
    <w:rsid w:val="00EF1283"/>
    <w:rsid w:val="00EF140C"/>
    <w:rsid w:val="00EF1426"/>
    <w:rsid w:val="00EF32B5"/>
    <w:rsid w:val="00EF441C"/>
    <w:rsid w:val="00EF4B90"/>
    <w:rsid w:val="00EF5C73"/>
    <w:rsid w:val="00EF7885"/>
    <w:rsid w:val="00EF7989"/>
    <w:rsid w:val="00F001D7"/>
    <w:rsid w:val="00F00524"/>
    <w:rsid w:val="00F0109B"/>
    <w:rsid w:val="00F01D33"/>
    <w:rsid w:val="00F020CE"/>
    <w:rsid w:val="00F0328C"/>
    <w:rsid w:val="00F03BB6"/>
    <w:rsid w:val="00F03EBA"/>
    <w:rsid w:val="00F041AE"/>
    <w:rsid w:val="00F05784"/>
    <w:rsid w:val="00F05871"/>
    <w:rsid w:val="00F05B5B"/>
    <w:rsid w:val="00F06182"/>
    <w:rsid w:val="00F06196"/>
    <w:rsid w:val="00F062D9"/>
    <w:rsid w:val="00F071A1"/>
    <w:rsid w:val="00F07E8F"/>
    <w:rsid w:val="00F10126"/>
    <w:rsid w:val="00F1037E"/>
    <w:rsid w:val="00F108E9"/>
    <w:rsid w:val="00F1231D"/>
    <w:rsid w:val="00F129A2"/>
    <w:rsid w:val="00F12CB1"/>
    <w:rsid w:val="00F13262"/>
    <w:rsid w:val="00F13478"/>
    <w:rsid w:val="00F13AA6"/>
    <w:rsid w:val="00F146A8"/>
    <w:rsid w:val="00F15ED8"/>
    <w:rsid w:val="00F177C9"/>
    <w:rsid w:val="00F20C77"/>
    <w:rsid w:val="00F21218"/>
    <w:rsid w:val="00F2144B"/>
    <w:rsid w:val="00F21BB6"/>
    <w:rsid w:val="00F232F4"/>
    <w:rsid w:val="00F23508"/>
    <w:rsid w:val="00F24A96"/>
    <w:rsid w:val="00F24FB6"/>
    <w:rsid w:val="00F2511D"/>
    <w:rsid w:val="00F254D9"/>
    <w:rsid w:val="00F258F7"/>
    <w:rsid w:val="00F275DC"/>
    <w:rsid w:val="00F31A4D"/>
    <w:rsid w:val="00F3298C"/>
    <w:rsid w:val="00F32CD4"/>
    <w:rsid w:val="00F33738"/>
    <w:rsid w:val="00F34126"/>
    <w:rsid w:val="00F34817"/>
    <w:rsid w:val="00F34C36"/>
    <w:rsid w:val="00F357E0"/>
    <w:rsid w:val="00F43B66"/>
    <w:rsid w:val="00F44F0D"/>
    <w:rsid w:val="00F450F0"/>
    <w:rsid w:val="00F45770"/>
    <w:rsid w:val="00F4595C"/>
    <w:rsid w:val="00F50599"/>
    <w:rsid w:val="00F50E18"/>
    <w:rsid w:val="00F511AF"/>
    <w:rsid w:val="00F516E4"/>
    <w:rsid w:val="00F51968"/>
    <w:rsid w:val="00F52749"/>
    <w:rsid w:val="00F538BB"/>
    <w:rsid w:val="00F538E4"/>
    <w:rsid w:val="00F53B23"/>
    <w:rsid w:val="00F54563"/>
    <w:rsid w:val="00F54772"/>
    <w:rsid w:val="00F548B7"/>
    <w:rsid w:val="00F54A8B"/>
    <w:rsid w:val="00F54C4E"/>
    <w:rsid w:val="00F554CE"/>
    <w:rsid w:val="00F55DA7"/>
    <w:rsid w:val="00F55E42"/>
    <w:rsid w:val="00F55F26"/>
    <w:rsid w:val="00F564B1"/>
    <w:rsid w:val="00F56A07"/>
    <w:rsid w:val="00F57424"/>
    <w:rsid w:val="00F57C98"/>
    <w:rsid w:val="00F60491"/>
    <w:rsid w:val="00F6069E"/>
    <w:rsid w:val="00F60EC8"/>
    <w:rsid w:val="00F614E9"/>
    <w:rsid w:val="00F6396F"/>
    <w:rsid w:val="00F647DC"/>
    <w:rsid w:val="00F6622B"/>
    <w:rsid w:val="00F66E87"/>
    <w:rsid w:val="00F67534"/>
    <w:rsid w:val="00F70420"/>
    <w:rsid w:val="00F70D57"/>
    <w:rsid w:val="00F70E04"/>
    <w:rsid w:val="00F7165F"/>
    <w:rsid w:val="00F7240C"/>
    <w:rsid w:val="00F72515"/>
    <w:rsid w:val="00F72868"/>
    <w:rsid w:val="00F732EB"/>
    <w:rsid w:val="00F73453"/>
    <w:rsid w:val="00F7390F"/>
    <w:rsid w:val="00F74A8C"/>
    <w:rsid w:val="00F74E21"/>
    <w:rsid w:val="00F75C55"/>
    <w:rsid w:val="00F7778B"/>
    <w:rsid w:val="00F77913"/>
    <w:rsid w:val="00F77B04"/>
    <w:rsid w:val="00F77F28"/>
    <w:rsid w:val="00F809F8"/>
    <w:rsid w:val="00F812DA"/>
    <w:rsid w:val="00F81513"/>
    <w:rsid w:val="00F81E03"/>
    <w:rsid w:val="00F82831"/>
    <w:rsid w:val="00F8358B"/>
    <w:rsid w:val="00F83BCF"/>
    <w:rsid w:val="00F84033"/>
    <w:rsid w:val="00F8464C"/>
    <w:rsid w:val="00F860FA"/>
    <w:rsid w:val="00F86EC8"/>
    <w:rsid w:val="00F90351"/>
    <w:rsid w:val="00F90CC0"/>
    <w:rsid w:val="00F90DD4"/>
    <w:rsid w:val="00F90FF8"/>
    <w:rsid w:val="00F92629"/>
    <w:rsid w:val="00F92646"/>
    <w:rsid w:val="00F93566"/>
    <w:rsid w:val="00F9403F"/>
    <w:rsid w:val="00F94283"/>
    <w:rsid w:val="00F94D5A"/>
    <w:rsid w:val="00F95634"/>
    <w:rsid w:val="00F96FD9"/>
    <w:rsid w:val="00F97D9B"/>
    <w:rsid w:val="00F97E55"/>
    <w:rsid w:val="00FA0263"/>
    <w:rsid w:val="00FA0BBA"/>
    <w:rsid w:val="00FA1793"/>
    <w:rsid w:val="00FA1806"/>
    <w:rsid w:val="00FA1DD1"/>
    <w:rsid w:val="00FA2A16"/>
    <w:rsid w:val="00FA35E4"/>
    <w:rsid w:val="00FA383C"/>
    <w:rsid w:val="00FA450C"/>
    <w:rsid w:val="00FA5587"/>
    <w:rsid w:val="00FA5C43"/>
    <w:rsid w:val="00FA6089"/>
    <w:rsid w:val="00FA631B"/>
    <w:rsid w:val="00FA691B"/>
    <w:rsid w:val="00FA6C8D"/>
    <w:rsid w:val="00FA7465"/>
    <w:rsid w:val="00FA7A90"/>
    <w:rsid w:val="00FB0EBC"/>
    <w:rsid w:val="00FB0FD0"/>
    <w:rsid w:val="00FB2043"/>
    <w:rsid w:val="00FB2D58"/>
    <w:rsid w:val="00FB3B35"/>
    <w:rsid w:val="00FB4564"/>
    <w:rsid w:val="00FB4795"/>
    <w:rsid w:val="00FB55AD"/>
    <w:rsid w:val="00FB5A60"/>
    <w:rsid w:val="00FB5DC7"/>
    <w:rsid w:val="00FB67D2"/>
    <w:rsid w:val="00FB7DE8"/>
    <w:rsid w:val="00FC01E8"/>
    <w:rsid w:val="00FC0374"/>
    <w:rsid w:val="00FC2392"/>
    <w:rsid w:val="00FC2462"/>
    <w:rsid w:val="00FC2DDD"/>
    <w:rsid w:val="00FC389D"/>
    <w:rsid w:val="00FC3BF1"/>
    <w:rsid w:val="00FD0FA6"/>
    <w:rsid w:val="00FD1D80"/>
    <w:rsid w:val="00FD1F6E"/>
    <w:rsid w:val="00FD2872"/>
    <w:rsid w:val="00FD3A66"/>
    <w:rsid w:val="00FD3CEE"/>
    <w:rsid w:val="00FD3FD5"/>
    <w:rsid w:val="00FD4B24"/>
    <w:rsid w:val="00FD4E83"/>
    <w:rsid w:val="00FD606D"/>
    <w:rsid w:val="00FD667D"/>
    <w:rsid w:val="00FD7543"/>
    <w:rsid w:val="00FD7A65"/>
    <w:rsid w:val="00FE06A9"/>
    <w:rsid w:val="00FE155D"/>
    <w:rsid w:val="00FE273D"/>
    <w:rsid w:val="00FE5DDD"/>
    <w:rsid w:val="00FE61F0"/>
    <w:rsid w:val="00FE63B8"/>
    <w:rsid w:val="00FE7C24"/>
    <w:rsid w:val="00FE7DB3"/>
    <w:rsid w:val="00FF024C"/>
    <w:rsid w:val="00FF05DA"/>
    <w:rsid w:val="00FF1853"/>
    <w:rsid w:val="00FF219E"/>
    <w:rsid w:val="00FF289D"/>
    <w:rsid w:val="00FF2E81"/>
    <w:rsid w:val="00FF36B7"/>
    <w:rsid w:val="00FF37B7"/>
    <w:rsid w:val="00FF3DC3"/>
    <w:rsid w:val="00FF4AD3"/>
    <w:rsid w:val="00FF5336"/>
    <w:rsid w:val="00FF5697"/>
    <w:rsid w:val="00FF75E7"/>
    <w:rsid w:val="00FF7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efaultImageDpi w14:val="0"/>
  <w15:docId w15:val="{F3EDAC5F-52AA-4098-B57C-9F486695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DE4262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tabs>
        <w:tab w:val="num" w:pos="0"/>
      </w:tabs>
      <w:outlineLvl w:val="0"/>
    </w:pPr>
    <w:rPr>
      <w:rFonts w:ascii="Futura Std Book" w:hAnsi="Futura Std Book"/>
      <w:b/>
      <w:sz w:val="12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suppressAutoHyphens w:val="0"/>
      <w:spacing w:before="240" w:after="60" w:line="320" w:lineRule="exact"/>
      <w:jc w:val="both"/>
      <w:outlineLvl w:val="4"/>
    </w:pPr>
    <w:rPr>
      <w:rFonts w:ascii="Arial" w:hAnsi="Arial"/>
      <w:sz w:val="22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qFormat/>
    <w:pPr>
      <w:suppressAutoHyphens w:val="0"/>
      <w:spacing w:before="240" w:after="60" w:line="320" w:lineRule="exact"/>
      <w:jc w:val="both"/>
      <w:outlineLvl w:val="5"/>
    </w:pPr>
    <w:rPr>
      <w:rFonts w:ascii="Arial" w:hAnsi="Arial"/>
      <w:i/>
      <w:sz w:val="22"/>
      <w:szCs w:val="20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qFormat/>
    <w:pPr>
      <w:suppressAutoHyphens w:val="0"/>
      <w:spacing w:before="240" w:after="60" w:line="320" w:lineRule="exact"/>
      <w:jc w:val="both"/>
      <w:outlineLvl w:val="6"/>
    </w:pPr>
    <w:rPr>
      <w:rFonts w:ascii="Arial" w:hAnsi="Arial"/>
      <w:sz w:val="20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qFormat/>
    <w:pPr>
      <w:suppressAutoHyphens w:val="0"/>
      <w:spacing w:before="240" w:after="60" w:line="320" w:lineRule="exact"/>
      <w:jc w:val="both"/>
      <w:outlineLvl w:val="7"/>
    </w:pPr>
    <w:rPr>
      <w:rFonts w:ascii="Arial" w:hAnsi="Arial"/>
      <w:i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qFormat/>
    <w:pPr>
      <w:suppressAutoHyphens w:val="0"/>
      <w:spacing w:before="240" w:after="60" w:line="320" w:lineRule="exact"/>
      <w:jc w:val="both"/>
      <w:outlineLvl w:val="8"/>
    </w:pPr>
    <w:rPr>
      <w:rFonts w:ascii="Arial" w:hAnsi="Arial"/>
      <w:i/>
      <w:sz w:val="1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Futura Std Book" w:hAnsi="Futura Std Book" w:cs="Times New Roman"/>
      <w:b/>
      <w:sz w:val="24"/>
      <w:lang w:val="x-none" w:eastAsia="ar-SA" w:bidi="ar-SA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Pr>
      <w:rFonts w:ascii="Arial" w:hAnsi="Arial" w:cs="Times New Roman"/>
      <w:b/>
      <w:i/>
      <w:sz w:val="28"/>
      <w:lang w:val="it-IT" w:eastAsia="ar-SA" w:bidi="ar-SA"/>
    </w:rPr>
  </w:style>
  <w:style w:type="character" w:customStyle="1" w:styleId="Titolo3Carattere">
    <w:name w:val="Titolo 3 Carattere"/>
    <w:basedOn w:val="Carpredefinitoparagrafo"/>
    <w:link w:val="Titolo3"/>
    <w:uiPriority w:val="9"/>
    <w:locked/>
    <w:rPr>
      <w:rFonts w:ascii="Arial" w:hAnsi="Arial" w:cs="Times New Roman"/>
      <w:b/>
      <w:sz w:val="26"/>
      <w:lang w:val="it-IT" w:eastAsia="ar-SA" w:bidi="ar-SA"/>
    </w:rPr>
  </w:style>
  <w:style w:type="character" w:customStyle="1" w:styleId="Titolo4Carattere">
    <w:name w:val="Titolo 4 Carattere"/>
    <w:basedOn w:val="Carpredefinitoparagrafo"/>
    <w:link w:val="Titolo4"/>
    <w:uiPriority w:val="9"/>
    <w:locked/>
    <w:rPr>
      <w:rFonts w:cs="Times New Roman"/>
      <w:b/>
      <w:sz w:val="28"/>
      <w:lang w:val="it-IT" w:eastAsia="ar-SA" w:bidi="ar-SA"/>
    </w:rPr>
  </w:style>
  <w:style w:type="character" w:customStyle="1" w:styleId="Titolo5Carattere">
    <w:name w:val="Titolo 5 Carattere"/>
    <w:basedOn w:val="Carpredefinitoparagrafo"/>
    <w:link w:val="Titolo5"/>
    <w:uiPriority w:val="9"/>
    <w:locked/>
    <w:rPr>
      <w:rFonts w:ascii="Arial" w:hAnsi="Arial" w:cs="Times New Roman"/>
      <w:sz w:val="22"/>
      <w:lang w:val="it-IT"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locked/>
    <w:rPr>
      <w:rFonts w:ascii="Arial" w:hAnsi="Arial" w:cs="Times New Roman"/>
      <w:i/>
      <w:sz w:val="22"/>
      <w:lang w:val="it-IT"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locked/>
    <w:rPr>
      <w:rFonts w:ascii="Arial" w:hAnsi="Arial" w:cs="Times New Roman"/>
      <w:lang w:val="it-IT"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locked/>
    <w:rPr>
      <w:rFonts w:ascii="Arial" w:hAnsi="Arial" w:cs="Times New Roman"/>
      <w:i/>
      <w:lang w:val="it-IT"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locked/>
    <w:rPr>
      <w:rFonts w:ascii="Arial" w:hAnsi="Arial" w:cs="Times New Roman"/>
      <w:i/>
      <w:sz w:val="18"/>
      <w:lang w:val="it-IT" w:eastAsia="it-IT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1z0">
    <w:name w:val="WW8Num1z0"/>
    <w:rPr>
      <w:color w:val="auto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1z4">
    <w:name w:val="WW8Num1z4"/>
    <w:rPr>
      <w:rFonts w:ascii="Courier New" w:hAnsi="Courier New"/>
    </w:rPr>
  </w:style>
  <w:style w:type="character" w:customStyle="1" w:styleId="WW8Num2z0">
    <w:name w:val="WW8Num2z0"/>
    <w:rPr>
      <w:rFonts w:ascii="Symbol" w:hAnsi="Symbol"/>
      <w:color w:val="auto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Symbol" w:hAnsi="Symbol"/>
      <w:color w:val="auto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  <w:color w:val="auto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customStyle="1" w:styleId="Intestazione1">
    <w:name w:val="Intestazione1"/>
    <w:basedOn w:val="Normale"/>
    <w:next w:val="Corpodeltesto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Corpodeltesto1">
    <w:name w:val="Corpo del testo1"/>
    <w:basedOn w:val="Normale"/>
    <w:link w:val="CorpodeltestoCarattere"/>
    <w:qFormat/>
    <w:pPr>
      <w:spacing w:after="120"/>
    </w:pPr>
  </w:style>
  <w:style w:type="character" w:customStyle="1" w:styleId="CorpodeltestoCarattere">
    <w:name w:val="Corpo del testo Carattere"/>
    <w:link w:val="Corpodeltesto1"/>
    <w:uiPriority w:val="99"/>
    <w:qFormat/>
    <w:locked/>
    <w:rPr>
      <w:sz w:val="24"/>
      <w:lang w:val="it-IT" w:eastAsia="ar-SA" w:bidi="ar-SA"/>
    </w:rPr>
  </w:style>
  <w:style w:type="paragraph" w:styleId="Elenco">
    <w:name w:val="List"/>
    <w:basedOn w:val="Corpodeltesto1"/>
    <w:uiPriority w:val="99"/>
    <w:rPr>
      <w:rFonts w:cs="Tahoma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Assesstop1">
    <w:name w:val="Assessto p1"/>
    <w:basedOn w:val="Normale"/>
    <w:next w:val="Normale"/>
    <w:qFormat/>
    <w:pPr>
      <w:spacing w:after="480" w:line="200" w:lineRule="exact"/>
      <w:ind w:left="1701" w:right="1701"/>
      <w:jc w:val="center"/>
    </w:pPr>
    <w:rPr>
      <w:rFonts w:ascii="Futura Std Book" w:hAnsi="Futura Std Book"/>
      <w:caps/>
      <w:sz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366"/>
        <w:tab w:val="right" w:pos="9638"/>
      </w:tabs>
      <w:spacing w:line="360" w:lineRule="auto"/>
    </w:pPr>
    <w:rPr>
      <w:rFonts w:ascii="Futura Std Book" w:hAnsi="Futura Std Book"/>
      <w:sz w:val="14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ascii="Futura Std Book" w:hAnsi="Futura Std Book" w:cs="Times New Roman"/>
      <w:sz w:val="24"/>
      <w:lang w:val="it-IT" w:eastAsia="ar-SA" w:bidi="ar-SA"/>
    </w:rPr>
  </w:style>
  <w:style w:type="paragraph" w:customStyle="1" w:styleId="Assesstop2">
    <w:name w:val="Assessto p2"/>
    <w:basedOn w:val="Assesstop1"/>
    <w:next w:val="Normale"/>
    <w:pPr>
      <w:spacing w:before="120" w:after="360"/>
      <w:ind w:left="2268" w:right="2268"/>
    </w:pPr>
    <w:rPr>
      <w:bCs/>
      <w:sz w:val="12"/>
    </w:rPr>
  </w:style>
  <w:style w:type="paragraph" w:customStyle="1" w:styleId="DGServp1">
    <w:name w:val="DG_Serv p1"/>
    <w:basedOn w:val="Normale"/>
    <w:qFormat/>
    <w:pPr>
      <w:spacing w:after="60" w:line="200" w:lineRule="exact"/>
    </w:pPr>
    <w:rPr>
      <w:rFonts w:ascii="Futura Std Book" w:hAnsi="Futura Std Book"/>
      <w:sz w:val="18"/>
    </w:rPr>
  </w:style>
  <w:style w:type="paragraph" w:customStyle="1" w:styleId="nomefirma">
    <w:name w:val="nome firma"/>
    <w:basedOn w:val="Normale"/>
    <w:pPr>
      <w:spacing w:line="360" w:lineRule="exact"/>
      <w:ind w:left="5670"/>
      <w:jc w:val="center"/>
    </w:pPr>
    <w:rPr>
      <w:rFonts w:ascii="Futura Std Book" w:hAnsi="Futura Std Book"/>
      <w:sz w:val="18"/>
      <w:szCs w:val="20"/>
    </w:rPr>
  </w:style>
  <w:style w:type="paragraph" w:customStyle="1" w:styleId="caricafirma">
    <w:name w:val="carica firma"/>
    <w:basedOn w:val="Normale"/>
    <w:next w:val="nomefirma"/>
    <w:pPr>
      <w:spacing w:before="840" w:line="360" w:lineRule="exact"/>
      <w:ind w:left="5670"/>
      <w:jc w:val="center"/>
    </w:pPr>
    <w:rPr>
      <w:rFonts w:ascii="Futura Std Book" w:hAnsi="Futura Std Book"/>
      <w:b/>
      <w:sz w:val="18"/>
      <w:szCs w:val="20"/>
    </w:rPr>
  </w:style>
  <w:style w:type="paragraph" w:customStyle="1" w:styleId="DGServp2">
    <w:name w:val="DG_Serv p2"/>
    <w:basedOn w:val="DGServp1"/>
    <w:rPr>
      <w:sz w:val="14"/>
    </w:rPr>
  </w:style>
  <w:style w:type="paragraph" w:customStyle="1" w:styleId="Oggetto">
    <w:name w:val="Oggetto"/>
    <w:basedOn w:val="caricafirma"/>
    <w:next w:val="visto"/>
    <w:pPr>
      <w:spacing w:before="480" w:after="840" w:line="240" w:lineRule="auto"/>
      <w:ind w:left="1701" w:hanging="1701"/>
      <w:jc w:val="left"/>
    </w:pPr>
    <w:rPr>
      <w:rFonts w:cs="Arial"/>
      <w:bCs/>
    </w:rPr>
  </w:style>
  <w:style w:type="paragraph" w:customStyle="1" w:styleId="visto">
    <w:name w:val="visto"/>
    <w:basedOn w:val="Normale"/>
    <w:pPr>
      <w:spacing w:after="240" w:line="360" w:lineRule="exact"/>
      <w:ind w:left="1701" w:hanging="1701"/>
      <w:jc w:val="both"/>
    </w:pPr>
    <w:rPr>
      <w:rFonts w:ascii="Arial" w:hAnsi="Arial"/>
      <w:sz w:val="20"/>
      <w:szCs w:val="20"/>
    </w:rPr>
  </w:style>
  <w:style w:type="paragraph" w:customStyle="1" w:styleId="titolodeterminaz">
    <w:name w:val="titolo determinaz"/>
    <w:basedOn w:val="Normale"/>
    <w:next w:val="lineadopotitolo"/>
    <w:pPr>
      <w:spacing w:before="480" w:after="480" w:line="360" w:lineRule="exact"/>
      <w:jc w:val="center"/>
    </w:pPr>
    <w:rPr>
      <w:rFonts w:ascii="Futura Std Book" w:hAnsi="Futura Std Book"/>
      <w:b/>
      <w:sz w:val="18"/>
      <w:szCs w:val="20"/>
    </w:rPr>
  </w:style>
  <w:style w:type="paragraph" w:customStyle="1" w:styleId="lineadopotitolo">
    <w:name w:val="linea dopo titolo"/>
    <w:basedOn w:val="Normale"/>
    <w:next w:val="Oggetto"/>
    <w:pPr>
      <w:spacing w:line="360" w:lineRule="exact"/>
      <w:jc w:val="center"/>
    </w:pPr>
    <w:rPr>
      <w:rFonts w:ascii="Arial" w:hAnsi="Arial"/>
      <w:color w:val="808080"/>
      <w:sz w:val="20"/>
      <w:szCs w:val="20"/>
    </w:rPr>
  </w:style>
  <w:style w:type="paragraph" w:customStyle="1" w:styleId="Regionep1">
    <w:name w:val="Regione p1"/>
    <w:basedOn w:val="Normale"/>
    <w:next w:val="Assesstop1"/>
    <w:pPr>
      <w:spacing w:before="200" w:after="200" w:line="200" w:lineRule="exact"/>
      <w:jc w:val="center"/>
    </w:pPr>
    <w:rPr>
      <w:rFonts w:ascii="Futura Std Book" w:hAnsi="Futura Std Book"/>
      <w:b/>
      <w:caps/>
      <w:sz w:val="17"/>
    </w:rPr>
  </w:style>
  <w:style w:type="paragraph" w:customStyle="1" w:styleId="Regionep2">
    <w:name w:val="Regione p2"/>
    <w:basedOn w:val="Regionep1"/>
    <w:next w:val="Assesstop2"/>
    <w:pPr>
      <w:spacing w:before="120" w:after="0"/>
    </w:pPr>
    <w:rPr>
      <w:sz w:val="13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Pr>
      <w:rFonts w:cs="Times New Roman"/>
      <w:sz w:val="24"/>
      <w:lang w:val="it-IT" w:eastAsia="ar-SA" w:bidi="ar-SA"/>
    </w:rPr>
  </w:style>
  <w:style w:type="paragraph" w:customStyle="1" w:styleId="Corpodeltesto21">
    <w:name w:val="Corpo del testo 21"/>
    <w:basedOn w:val="Normale"/>
    <w:rPr>
      <w:rFonts w:ascii="Futura Std Book" w:hAnsi="Futura Std Book"/>
      <w:b/>
      <w:sz w:val="16"/>
    </w:rPr>
  </w:style>
  <w:style w:type="paragraph" w:customStyle="1" w:styleId="visto-aisensi">
    <w:name w:val="visto-ai sensi"/>
    <w:basedOn w:val="Normale"/>
    <w:pPr>
      <w:spacing w:line="360" w:lineRule="auto"/>
      <w:ind w:left="2268" w:hanging="2268"/>
      <w:jc w:val="both"/>
    </w:pPr>
    <w:rPr>
      <w:rFonts w:ascii="Arial" w:hAnsi="Arial"/>
      <w:sz w:val="20"/>
      <w:szCs w:val="20"/>
    </w:rPr>
  </w:style>
  <w:style w:type="paragraph" w:customStyle="1" w:styleId="Estremidetermin">
    <w:name w:val="Estremi determin"/>
    <w:basedOn w:val="DGServp2"/>
    <w:rPr>
      <w:caps/>
      <w:sz w:val="12"/>
    </w:rPr>
  </w:style>
  <w:style w:type="paragraph" w:customStyle="1" w:styleId="Normaledeterm">
    <w:name w:val="Normale determ"/>
    <w:basedOn w:val="visto-aisensi"/>
    <w:pPr>
      <w:spacing w:after="240" w:line="360" w:lineRule="exact"/>
      <w:ind w:left="0" w:firstLine="0"/>
    </w:pPr>
    <w:rPr>
      <w:bCs/>
    </w:rPr>
  </w:style>
  <w:style w:type="paragraph" w:customStyle="1" w:styleId="Normalelt">
    <w:name w:val="Normale lt"/>
    <w:basedOn w:val="Normale"/>
    <w:link w:val="NormaleltCarattere"/>
    <w:uiPriority w:val="99"/>
    <w:qFormat/>
    <w:pPr>
      <w:spacing w:before="120" w:after="120" w:line="360" w:lineRule="exact"/>
    </w:pPr>
    <w:rPr>
      <w:rFonts w:ascii="Arial" w:hAnsi="Arial"/>
      <w:sz w:val="20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  <w:lang w:val="it-IT" w:eastAsia="ar-SA" w:bidi="ar-SA"/>
    </w:rPr>
  </w:style>
  <w:style w:type="character" w:styleId="Collegamentoipertestuale">
    <w:name w:val="Hyperlink"/>
    <w:basedOn w:val="Carpredefinitoparagrafo"/>
    <w:uiPriority w:val="99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link w:val="Rientrocorpodeltesto3Carattere"/>
    <w:uiPriority w:val="99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Pr>
      <w:rFonts w:cs="Times New Roman"/>
      <w:sz w:val="16"/>
    </w:rPr>
  </w:style>
  <w:style w:type="character" w:styleId="Rimandocommento">
    <w:name w:val="annotation reference"/>
    <w:basedOn w:val="Carpredefinitoparagrafo"/>
    <w:uiPriority w:val="99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Pr>
      <w:rFonts w:cs="Times New Roman"/>
      <w:lang w:val="x-none" w:eastAsia="ar-SA" w:bidi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Pr>
      <w:rFonts w:cs="Times New Roman"/>
      <w:b/>
      <w:lang w:val="x-none" w:eastAsia="ar-SA" w:bidi="ar-SA"/>
    </w:rPr>
  </w:style>
  <w:style w:type="paragraph" w:styleId="NormaleWeb">
    <w:name w:val="Normal (Web)"/>
    <w:basedOn w:val="Normale"/>
    <w:uiPriority w:val="99"/>
    <w:pPr>
      <w:suppressAutoHyphens w:val="0"/>
      <w:spacing w:before="100" w:beforeAutospacing="1" w:after="100" w:afterAutospacing="1"/>
    </w:pPr>
    <w:rPr>
      <w:lang w:eastAsia="it-IT"/>
    </w:rPr>
  </w:style>
  <w:style w:type="character" w:styleId="Enfasigrassetto">
    <w:name w:val="Strong"/>
    <w:basedOn w:val="Carpredefinitoparagrafo"/>
    <w:uiPriority w:val="22"/>
    <w:qFormat/>
    <w:rPr>
      <w:rFonts w:cs="Times New Roman"/>
      <w:b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Elencocontinua2">
    <w:name w:val="List Continue 2"/>
    <w:basedOn w:val="Normale"/>
    <w:uiPriority w:val="99"/>
    <w:pPr>
      <w:spacing w:after="120"/>
      <w:ind w:left="566"/>
    </w:pPr>
  </w:style>
  <w:style w:type="paragraph" w:styleId="Rientrocorpodeltesto">
    <w:name w:val="Body Text Indent"/>
    <w:basedOn w:val="Normale"/>
    <w:link w:val="RientrocorpodeltestoCarattere"/>
    <w:uiPriority w:val="9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Pr>
      <w:rFonts w:cs="Times New Roman"/>
      <w:sz w:val="24"/>
      <w:lang w:val="it-IT" w:eastAsia="ar-SA" w:bidi="ar-SA"/>
    </w:rPr>
  </w:style>
  <w:style w:type="paragraph" w:styleId="Rientrocorpodeltesto2">
    <w:name w:val="Body Text Indent 2"/>
    <w:basedOn w:val="Normale"/>
    <w:link w:val="Rientrocorpodeltesto2Carattere"/>
    <w:uiPriority w:val="9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Corpodeltesto2">
    <w:name w:val="Body Text 2"/>
    <w:basedOn w:val="Normale"/>
    <w:link w:val="Corpodeltesto2Carattere"/>
    <w:uiPriority w:val="9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cc">
    <w:name w:val="cc"/>
    <w:basedOn w:val="Normale"/>
    <w:pPr>
      <w:suppressAutoHyphens w:val="0"/>
      <w:spacing w:before="120" w:line="360" w:lineRule="auto"/>
      <w:jc w:val="both"/>
    </w:pPr>
    <w:rPr>
      <w:rFonts w:ascii="Arial" w:hAnsi="Arial"/>
      <w:szCs w:val="20"/>
      <w:lang w:eastAsia="it-IT"/>
    </w:rPr>
  </w:style>
  <w:style w:type="table" w:styleId="Grigliatabella">
    <w:name w:val="Table Grid"/>
    <w:basedOn w:val="Tabellanormale"/>
    <w:uiPriority w:val="59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it-IT"/>
    </w:rPr>
  </w:style>
  <w:style w:type="character" w:customStyle="1" w:styleId="spanboldcenterbig">
    <w:name w:val="span_bold_center_big"/>
    <w:basedOn w:val="Carpredefinitoparagrafo"/>
    <w:rPr>
      <w:rFonts w:cs="Times New Roman"/>
    </w:rPr>
  </w:style>
  <w:style w:type="paragraph" w:customStyle="1" w:styleId="Caricafirma0">
    <w:name w:val="Carica firma"/>
    <w:basedOn w:val="Normale"/>
    <w:rsid w:val="005644AB"/>
    <w:pPr>
      <w:suppressAutoHyphens w:val="0"/>
      <w:spacing w:before="840" w:line="360" w:lineRule="exact"/>
      <w:ind w:left="4309"/>
      <w:jc w:val="center"/>
    </w:pPr>
    <w:rPr>
      <w:rFonts w:ascii="Futura Std Book" w:hAnsi="Futura Std Book"/>
      <w:b/>
      <w:sz w:val="18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CD64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locked/>
    <w:rsid w:val="00CD6493"/>
    <w:rPr>
      <w:rFonts w:ascii="Courier New" w:hAnsi="Courier New" w:cs="Times New Roman"/>
    </w:rPr>
  </w:style>
  <w:style w:type="paragraph" w:styleId="Paragrafoelenco">
    <w:name w:val="List Paragraph"/>
    <w:basedOn w:val="Normale"/>
    <w:link w:val="ParagrafoelencoCarattere"/>
    <w:qFormat/>
    <w:rsid w:val="0076631E"/>
    <w:pPr>
      <w:ind w:left="708"/>
    </w:pPr>
  </w:style>
  <w:style w:type="character" w:customStyle="1" w:styleId="Rimandocommento2">
    <w:name w:val="Rimando commento2"/>
    <w:rsid w:val="00635910"/>
    <w:rPr>
      <w:sz w:val="16"/>
    </w:rPr>
  </w:style>
  <w:style w:type="paragraph" w:customStyle="1" w:styleId="Elencocontinua22">
    <w:name w:val="Elenco continua 22"/>
    <w:basedOn w:val="Normale"/>
    <w:rsid w:val="00635910"/>
    <w:pPr>
      <w:spacing w:after="120"/>
      <w:ind w:left="566"/>
    </w:pPr>
  </w:style>
  <w:style w:type="paragraph" w:customStyle="1" w:styleId="Rientrocorpodeltesto21">
    <w:name w:val="Rientro corpo del testo 21"/>
    <w:basedOn w:val="Normale"/>
    <w:rsid w:val="00635910"/>
    <w:pPr>
      <w:spacing w:after="120" w:line="480" w:lineRule="auto"/>
      <w:ind w:left="283"/>
    </w:pPr>
  </w:style>
  <w:style w:type="paragraph" w:styleId="Sommario1">
    <w:name w:val="toc 1"/>
    <w:basedOn w:val="Normale"/>
    <w:next w:val="Normale"/>
    <w:autoRedefine/>
    <w:uiPriority w:val="39"/>
    <w:rsid w:val="00381DA2"/>
    <w:pPr>
      <w:tabs>
        <w:tab w:val="left" w:pos="426"/>
        <w:tab w:val="right" w:leader="dot" w:pos="8931"/>
      </w:tabs>
      <w:suppressAutoHyphens w:val="0"/>
      <w:spacing w:before="120" w:after="120" w:line="360" w:lineRule="exact"/>
      <w:jc w:val="center"/>
    </w:pPr>
    <w:rPr>
      <w:rFonts w:ascii="Arial" w:hAnsi="Arial" w:cs="Arial"/>
      <w:b/>
      <w:bCs/>
      <w:caps/>
      <w:noProof/>
      <w:sz w:val="18"/>
      <w:szCs w:val="18"/>
      <w:lang w:eastAsia="it-IT"/>
    </w:rPr>
  </w:style>
  <w:style w:type="paragraph" w:styleId="Sommario2">
    <w:name w:val="toc 2"/>
    <w:basedOn w:val="Normale"/>
    <w:next w:val="Normale"/>
    <w:autoRedefine/>
    <w:uiPriority w:val="39"/>
    <w:rsid w:val="007A0E72"/>
    <w:pPr>
      <w:tabs>
        <w:tab w:val="left" w:pos="1440"/>
        <w:tab w:val="right" w:leader="dot" w:pos="8931"/>
      </w:tabs>
      <w:suppressAutoHyphens w:val="0"/>
      <w:spacing w:before="120" w:after="120" w:line="360" w:lineRule="exact"/>
      <w:ind w:left="240"/>
      <w:jc w:val="both"/>
    </w:pPr>
    <w:rPr>
      <w:rFonts w:ascii="Arial" w:hAnsi="Arial" w:cs="Arial"/>
      <w:smallCaps/>
      <w:noProof/>
      <w:sz w:val="18"/>
      <w:szCs w:val="18"/>
      <w:lang w:eastAsia="it-IT"/>
    </w:rPr>
  </w:style>
  <w:style w:type="paragraph" w:customStyle="1" w:styleId="Paragrafononrientrato">
    <w:name w:val="Paragrafo non rientrato"/>
    <w:basedOn w:val="Normale"/>
    <w:rsid w:val="0040485B"/>
    <w:pPr>
      <w:suppressAutoHyphens w:val="0"/>
      <w:spacing w:line="300" w:lineRule="auto"/>
      <w:jc w:val="both"/>
    </w:pPr>
    <w:rPr>
      <w:lang w:eastAsia="it-IT"/>
    </w:rPr>
  </w:style>
  <w:style w:type="paragraph" w:customStyle="1" w:styleId="nomefirma0">
    <w:name w:val="nomefirma"/>
    <w:basedOn w:val="Normale"/>
    <w:rsid w:val="0040485B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normalelt0">
    <w:name w:val="normalelt"/>
    <w:basedOn w:val="Normale"/>
    <w:rsid w:val="0040485B"/>
    <w:pPr>
      <w:suppressAutoHyphens w:val="0"/>
      <w:spacing w:before="100" w:beforeAutospacing="1" w:after="100" w:afterAutospacing="1"/>
    </w:pPr>
    <w:rPr>
      <w:lang w:eastAsia="it-IT"/>
    </w:rPr>
  </w:style>
  <w:style w:type="character" w:customStyle="1" w:styleId="NormaleltCarattere">
    <w:name w:val="Normale lt Carattere"/>
    <w:link w:val="Normalelt"/>
    <w:uiPriority w:val="99"/>
    <w:qFormat/>
    <w:locked/>
    <w:rsid w:val="0040485B"/>
    <w:rPr>
      <w:rFonts w:ascii="Arial" w:hAnsi="Arial"/>
      <w:sz w:val="24"/>
      <w:lang w:val="x-none" w:eastAsia="ar-SA" w:bidi="ar-SA"/>
    </w:rPr>
  </w:style>
  <w:style w:type="paragraph" w:customStyle="1" w:styleId="Protocollo">
    <w:name w:val="Protocollo"/>
    <w:basedOn w:val="Normale"/>
    <w:rsid w:val="0040485B"/>
    <w:pPr>
      <w:suppressAutoHyphens w:val="0"/>
      <w:spacing w:before="600" w:after="480" w:line="360" w:lineRule="auto"/>
      <w:ind w:left="1134" w:hanging="1134"/>
    </w:pPr>
    <w:rPr>
      <w:rFonts w:ascii="Futura Std Book" w:hAnsi="Futura Std Book"/>
      <w:b/>
      <w:sz w:val="18"/>
      <w:lang w:eastAsia="it-IT"/>
    </w:rPr>
  </w:style>
  <w:style w:type="paragraph" w:customStyle="1" w:styleId="Posizionearchivio">
    <w:name w:val="Posizione archivio"/>
    <w:basedOn w:val="Normale"/>
    <w:rsid w:val="0040485B"/>
    <w:pPr>
      <w:suppressAutoHyphens w:val="0"/>
      <w:spacing w:before="600" w:after="480" w:line="360" w:lineRule="auto"/>
    </w:pPr>
    <w:rPr>
      <w:rFonts w:ascii="Futura Std Book" w:hAnsi="Futura Std Book"/>
      <w:sz w:val="18"/>
      <w:lang w:eastAsia="it-IT"/>
    </w:rPr>
  </w:style>
  <w:style w:type="paragraph" w:styleId="Data">
    <w:name w:val="Date"/>
    <w:basedOn w:val="Normale"/>
    <w:next w:val="Normale"/>
    <w:link w:val="DataCarattere"/>
    <w:uiPriority w:val="99"/>
    <w:rsid w:val="0040485B"/>
    <w:pPr>
      <w:suppressAutoHyphens w:val="0"/>
      <w:spacing w:before="600" w:after="480" w:line="360" w:lineRule="auto"/>
      <w:ind w:left="510"/>
    </w:pPr>
    <w:rPr>
      <w:rFonts w:ascii="Arial" w:hAnsi="Arial"/>
      <w:sz w:val="20"/>
    </w:rPr>
  </w:style>
  <w:style w:type="character" w:customStyle="1" w:styleId="DataCarattere">
    <w:name w:val="Data Carattere"/>
    <w:basedOn w:val="Carpredefinitoparagrafo"/>
    <w:link w:val="Data"/>
    <w:uiPriority w:val="99"/>
    <w:locked/>
    <w:rsid w:val="0040485B"/>
    <w:rPr>
      <w:rFonts w:ascii="Arial" w:hAnsi="Arial" w:cs="Times New Roman"/>
      <w:sz w:val="24"/>
    </w:rPr>
  </w:style>
  <w:style w:type="paragraph" w:customStyle="1" w:styleId="Destinatari">
    <w:name w:val="Destinatari"/>
    <w:basedOn w:val="Normale"/>
    <w:rsid w:val="0040485B"/>
    <w:pPr>
      <w:numPr>
        <w:numId w:val="1"/>
      </w:numPr>
      <w:tabs>
        <w:tab w:val="left" w:pos="4406"/>
      </w:tabs>
      <w:suppressAutoHyphens w:val="0"/>
      <w:spacing w:before="240" w:line="280" w:lineRule="exact"/>
    </w:pPr>
    <w:rPr>
      <w:rFonts w:ascii="Arial" w:hAnsi="Arial"/>
      <w:sz w:val="20"/>
      <w:lang w:eastAsia="it-IT"/>
    </w:rPr>
  </w:style>
  <w:style w:type="paragraph" w:styleId="Revisione">
    <w:name w:val="Revision"/>
    <w:hidden/>
    <w:uiPriority w:val="99"/>
    <w:semiHidden/>
    <w:rsid w:val="0048410E"/>
    <w:rPr>
      <w:sz w:val="24"/>
      <w:szCs w:val="24"/>
      <w:lang w:eastAsia="ar-SA"/>
    </w:rPr>
  </w:style>
  <w:style w:type="paragraph" w:customStyle="1" w:styleId="Corpodeltesto11">
    <w:name w:val="Corpo del testo11"/>
    <w:rsid w:val="00467F2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120"/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CarattereCarattereCarattere1CarattereCarattereCarattereCarattere">
    <w:name w:val="Carattere Carattere Carattere1 Carattere Carattere Carattere Carattere"/>
    <w:basedOn w:val="Normale"/>
    <w:rsid w:val="005A6F1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Giustificato">
    <w:name w:val="Giustificato"/>
    <w:basedOn w:val="Normale"/>
    <w:rsid w:val="00BD3BB8"/>
    <w:pPr>
      <w:suppressAutoHyphens w:val="0"/>
      <w:spacing w:before="120" w:after="120" w:line="360" w:lineRule="exact"/>
      <w:jc w:val="both"/>
    </w:pPr>
    <w:rPr>
      <w:rFonts w:ascii="Arial" w:hAnsi="Arial" w:cs="Arial"/>
      <w:sz w:val="20"/>
      <w:lang w:eastAsia="it-IT"/>
    </w:rPr>
  </w:style>
  <w:style w:type="character" w:styleId="Collegamentovisitato">
    <w:name w:val="FollowedHyperlink"/>
    <w:basedOn w:val="Carpredefinitoparagrafo"/>
    <w:uiPriority w:val="99"/>
    <w:rsid w:val="004C54B1"/>
    <w:rPr>
      <w:rFonts w:cs="Times New Roman"/>
      <w:color w:val="800080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rsid w:val="006757B6"/>
    <w:pPr>
      <w:suppressAutoHyphens w:val="0"/>
      <w:jc w:val="both"/>
    </w:pPr>
    <w:rPr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6757B6"/>
    <w:rPr>
      <w:rFonts w:cs="Times New Roman"/>
    </w:rPr>
  </w:style>
  <w:style w:type="character" w:styleId="Rimandonotaapidipagina">
    <w:name w:val="footnote reference"/>
    <w:basedOn w:val="Carpredefinitoparagrafo"/>
    <w:uiPriority w:val="99"/>
    <w:rsid w:val="006757B6"/>
    <w:rPr>
      <w:rFonts w:cs="Times New Roman"/>
      <w:vertAlign w:val="superscript"/>
    </w:rPr>
  </w:style>
  <w:style w:type="paragraph" w:customStyle="1" w:styleId="Numerazioneperbuste">
    <w:name w:val="Numerazione per buste"/>
    <w:basedOn w:val="Normale"/>
    <w:qFormat/>
    <w:rsid w:val="00805460"/>
    <w:pPr>
      <w:numPr>
        <w:numId w:val="11"/>
      </w:numPr>
      <w:suppressAutoHyphens w:val="0"/>
      <w:spacing w:before="120" w:after="120" w:line="360" w:lineRule="auto"/>
      <w:jc w:val="both"/>
    </w:pPr>
    <w:rPr>
      <w:lang w:eastAsia="it-IT"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FA1806"/>
    <w:rPr>
      <w:sz w:val="24"/>
      <w:lang w:val="x-non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7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83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83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83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83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83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83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83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83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regione.sardegna.it/j/v/2647?s=1&amp;v=9&amp;c=93172&amp;na=1&amp;n=1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regione.sardegna.it/j/v/2647?s=1&amp;v=9&amp;c=93172&amp;na=1&amp;n=1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7D431-952F-4CC7-B046-2382F35F8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Consulenza Azione 4.6.3.</vt:lpstr>
    </vt:vector>
  </TitlesOfParts>
  <Company>RAS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Consulenza Azione 4.6.3.</dc:title>
  <dc:subject>Consulenza Azione 4.6.3.</dc:subject>
  <dc:creator>RAS</dc:creator>
  <cp:lastModifiedBy>Eugenio Pilo</cp:lastModifiedBy>
  <cp:revision>45</cp:revision>
  <cp:lastPrinted>2018-11-14T14:27:00Z</cp:lastPrinted>
  <dcterms:created xsi:type="dcterms:W3CDTF">2021-07-22T11:20:00Z</dcterms:created>
  <dcterms:modified xsi:type="dcterms:W3CDTF">2025-08-21T12:00:00Z</dcterms:modified>
</cp:coreProperties>
</file>